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6B60" w14:textId="394BEDBD" w:rsidR="003353B2" w:rsidRPr="00F2075E" w:rsidRDefault="003353B2" w:rsidP="003C6A3F">
      <w:pPr>
        <w:pStyle w:val="Nagwek4"/>
        <w:spacing w:before="0"/>
        <w:jc w:val="right"/>
        <w:rPr>
          <w:rFonts w:ascii="Arial Narrow" w:hAnsi="Arial Narrow" w:cs="Arial"/>
          <w:color w:val="auto"/>
          <w:sz w:val="20"/>
          <w:szCs w:val="20"/>
        </w:rPr>
      </w:pPr>
      <w:bookmarkStart w:id="0" w:name="_Toc426635816"/>
      <w:bookmarkStart w:id="1" w:name="_Toc108785696"/>
      <w:bookmarkStart w:id="2" w:name="_Hlk62809587"/>
      <w:r w:rsidRPr="00F2075E">
        <w:rPr>
          <w:rFonts w:ascii="Arial Narrow" w:hAnsi="Arial Narrow" w:cs="Arial"/>
          <w:color w:val="auto"/>
          <w:sz w:val="20"/>
          <w:szCs w:val="20"/>
        </w:rPr>
        <w:t xml:space="preserve">Załącznik Nr </w:t>
      </w:r>
      <w:r w:rsidR="00E84068" w:rsidRPr="00F2075E">
        <w:rPr>
          <w:rFonts w:ascii="Arial Narrow" w:hAnsi="Arial Narrow" w:cs="Arial"/>
          <w:color w:val="auto"/>
          <w:sz w:val="20"/>
          <w:szCs w:val="20"/>
        </w:rPr>
        <w:t>5</w:t>
      </w:r>
      <w:r w:rsidR="00C8104E" w:rsidRPr="00F2075E">
        <w:rPr>
          <w:rFonts w:ascii="Arial Narrow" w:hAnsi="Arial Narrow" w:cs="Arial"/>
          <w:color w:val="auto"/>
          <w:sz w:val="20"/>
          <w:szCs w:val="20"/>
        </w:rPr>
        <w:t xml:space="preserve"> </w:t>
      </w:r>
      <w:r w:rsidR="00521182" w:rsidRPr="00F2075E">
        <w:rPr>
          <w:rFonts w:ascii="Arial Narrow" w:hAnsi="Arial Narrow" w:cs="Arial"/>
          <w:color w:val="auto"/>
          <w:sz w:val="20"/>
          <w:szCs w:val="20"/>
        </w:rPr>
        <w:t xml:space="preserve">do </w:t>
      </w:r>
      <w:r w:rsidR="009B12E4" w:rsidRPr="00F2075E">
        <w:rPr>
          <w:rFonts w:ascii="Arial Narrow" w:hAnsi="Arial Narrow" w:cs="Arial"/>
          <w:color w:val="auto"/>
          <w:sz w:val="20"/>
          <w:szCs w:val="20"/>
        </w:rPr>
        <w:t>SWZ</w:t>
      </w:r>
      <w:r w:rsidR="00521182" w:rsidRPr="00F2075E">
        <w:rPr>
          <w:rFonts w:ascii="Arial Narrow" w:hAnsi="Arial Narrow" w:cs="Arial"/>
          <w:color w:val="auto"/>
          <w:sz w:val="20"/>
          <w:szCs w:val="20"/>
        </w:rPr>
        <w:t xml:space="preserve"> </w:t>
      </w:r>
      <w:r w:rsidRPr="00F2075E">
        <w:rPr>
          <w:rFonts w:ascii="Arial Narrow" w:hAnsi="Arial Narrow" w:cs="Arial"/>
          <w:color w:val="auto"/>
          <w:sz w:val="20"/>
          <w:szCs w:val="20"/>
        </w:rPr>
        <w:t>- informacja o przynależności do grupy kapitałowej</w:t>
      </w:r>
      <w:bookmarkEnd w:id="0"/>
      <w:bookmarkEnd w:id="1"/>
    </w:p>
    <w:bookmarkEnd w:id="2"/>
    <w:p w14:paraId="3C45336F" w14:textId="77777777" w:rsidR="003353B2" w:rsidRPr="00F2075E" w:rsidRDefault="003353B2" w:rsidP="003C6A3F">
      <w:pPr>
        <w:spacing w:before="0" w:after="0"/>
        <w:jc w:val="both"/>
        <w:rPr>
          <w:rFonts w:ascii="Arial Narrow" w:hAnsi="Arial Narrow" w:cs="Arial"/>
          <w:color w:val="FF0000"/>
        </w:rPr>
      </w:pPr>
    </w:p>
    <w:p w14:paraId="751110FF" w14:textId="77777777" w:rsidR="008F0F24" w:rsidRPr="00F2075E" w:rsidRDefault="008F0F24" w:rsidP="008F0F24">
      <w:pPr>
        <w:spacing w:before="0" w:after="0" w:line="240" w:lineRule="auto"/>
        <w:ind w:left="5103"/>
        <w:rPr>
          <w:rFonts w:ascii="Arial Narrow" w:hAnsi="Arial Narrow" w:cs="Arial"/>
          <w:b/>
          <w:sz w:val="22"/>
          <w:szCs w:val="22"/>
        </w:rPr>
      </w:pPr>
      <w:r w:rsidRPr="00F2075E">
        <w:rPr>
          <w:rFonts w:ascii="Arial Narrow" w:hAnsi="Arial Narrow" w:cs="Arial"/>
          <w:b/>
          <w:sz w:val="22"/>
          <w:szCs w:val="22"/>
        </w:rPr>
        <w:t>Zamawiający:</w:t>
      </w:r>
    </w:p>
    <w:p w14:paraId="278249E0" w14:textId="77777777" w:rsidR="00F2075E" w:rsidRPr="00042811" w:rsidRDefault="00F2075E" w:rsidP="00F2075E">
      <w:pPr>
        <w:spacing w:before="0" w:after="0"/>
        <w:ind w:left="5103"/>
        <w:rPr>
          <w:rFonts w:ascii="Arial Narrow" w:hAnsi="Arial Narrow"/>
        </w:rPr>
      </w:pPr>
      <w:r w:rsidRPr="00042811">
        <w:rPr>
          <w:rFonts w:ascii="Arial Narrow" w:hAnsi="Arial Narrow"/>
        </w:rPr>
        <w:t>Zakład Gospodarki Komunalnej w Szczytnie</w:t>
      </w:r>
    </w:p>
    <w:p w14:paraId="4C58DF48" w14:textId="77777777" w:rsidR="00F2075E" w:rsidRPr="00042811" w:rsidRDefault="00F2075E" w:rsidP="00F2075E">
      <w:pPr>
        <w:spacing w:before="0" w:after="0"/>
        <w:ind w:left="5103"/>
        <w:rPr>
          <w:rFonts w:ascii="Arial Narrow" w:hAnsi="Arial Narrow"/>
        </w:rPr>
      </w:pPr>
      <w:r w:rsidRPr="00042811">
        <w:rPr>
          <w:rFonts w:ascii="Arial Narrow" w:hAnsi="Arial Narrow"/>
        </w:rPr>
        <w:t>ul. Sienkiewicza 1</w:t>
      </w:r>
    </w:p>
    <w:p w14:paraId="5CE26A33" w14:textId="087A9CE2" w:rsidR="008F0F24" w:rsidRPr="00F2075E" w:rsidRDefault="00F2075E" w:rsidP="00F2075E">
      <w:pPr>
        <w:spacing w:before="0" w:after="0" w:line="240" w:lineRule="auto"/>
        <w:ind w:left="5103"/>
        <w:rPr>
          <w:rFonts w:ascii="Arial Narrow" w:hAnsi="Arial Narrow" w:cs="Arial"/>
          <w:bCs/>
          <w:sz w:val="22"/>
          <w:szCs w:val="22"/>
        </w:rPr>
      </w:pPr>
      <w:r w:rsidRPr="00042811">
        <w:rPr>
          <w:rFonts w:ascii="Arial Narrow" w:hAnsi="Arial Narrow"/>
        </w:rPr>
        <w:t>12-100 Szczytno</w:t>
      </w:r>
    </w:p>
    <w:p w14:paraId="2D563AD5" w14:textId="77777777" w:rsidR="008F0F24" w:rsidRPr="00F2075E" w:rsidRDefault="008F0F24" w:rsidP="008F0F24">
      <w:pPr>
        <w:spacing w:before="0" w:after="0" w:line="240" w:lineRule="auto"/>
        <w:ind w:left="5103"/>
        <w:rPr>
          <w:rFonts w:ascii="Arial Narrow" w:hAnsi="Arial Narrow" w:cs="Arial"/>
          <w:color w:val="FF0000"/>
        </w:rPr>
      </w:pPr>
    </w:p>
    <w:p w14:paraId="45D2FAEC" w14:textId="00187070" w:rsidR="003353B2" w:rsidRPr="00F2075E" w:rsidRDefault="00611FBC" w:rsidP="00F56C36">
      <w:pPr>
        <w:spacing w:before="0" w:after="0" w:line="240" w:lineRule="auto"/>
        <w:jc w:val="center"/>
        <w:rPr>
          <w:rFonts w:ascii="Arial Narrow" w:hAnsi="Arial Narrow" w:cs="Arial"/>
          <w:b/>
          <w:bCs/>
        </w:rPr>
      </w:pPr>
      <w:r w:rsidRPr="00F2075E">
        <w:rPr>
          <w:rFonts w:ascii="Arial Narrow" w:eastAsia="Calibri" w:hAnsi="Arial Narrow" w:cs="Arial"/>
          <w:b/>
          <w:lang w:bidi="ar-SA"/>
        </w:rPr>
        <w:t xml:space="preserve">Oświadczenie </w:t>
      </w:r>
      <w:r w:rsidR="00F56C36" w:rsidRPr="00F2075E">
        <w:rPr>
          <w:rFonts w:ascii="Arial Narrow" w:eastAsia="Calibri" w:hAnsi="Arial Narrow" w:cs="Arial"/>
          <w:b/>
          <w:lang w:bidi="ar-SA"/>
        </w:rPr>
        <w:br/>
      </w:r>
      <w:r w:rsidRPr="00F2075E">
        <w:rPr>
          <w:rFonts w:ascii="Arial Narrow" w:eastAsia="Calibri" w:hAnsi="Arial Narrow" w:cs="Arial"/>
          <w:b/>
          <w:u w:val="single"/>
          <w:lang w:bidi="ar-SA"/>
        </w:rPr>
        <w:t>dotyczące przynależności lub braku przynależności do grupy kapitałowej</w:t>
      </w:r>
      <w:r w:rsidRPr="00F2075E">
        <w:rPr>
          <w:rFonts w:ascii="Arial Narrow" w:hAnsi="Arial Narrow" w:cs="Arial"/>
          <w:b/>
          <w:bCs/>
        </w:rPr>
        <w:t xml:space="preserve"> *</w:t>
      </w:r>
      <w:r w:rsidR="003353B2" w:rsidRPr="00F2075E">
        <w:rPr>
          <w:rFonts w:ascii="Arial Narrow" w:hAnsi="Arial Narrow" w:cs="Arial"/>
          <w:b/>
          <w:bCs/>
        </w:rPr>
        <w:t>.</w:t>
      </w:r>
    </w:p>
    <w:p w14:paraId="49F10228" w14:textId="77777777" w:rsidR="003353B2" w:rsidRPr="00F2075E" w:rsidRDefault="003353B2" w:rsidP="003C6A3F">
      <w:pPr>
        <w:spacing w:before="0" w:after="0"/>
        <w:jc w:val="both"/>
        <w:rPr>
          <w:rFonts w:ascii="Arial Narrow" w:hAnsi="Arial Narrow" w:cs="Arial"/>
          <w:b/>
          <w:bCs/>
          <w:color w:val="FF0000"/>
        </w:rPr>
      </w:pPr>
    </w:p>
    <w:p w14:paraId="3DEC8AE1" w14:textId="34984408" w:rsidR="003353B2" w:rsidRPr="00F2075E" w:rsidRDefault="00F56C36" w:rsidP="00F32787">
      <w:pPr>
        <w:spacing w:before="0" w:after="0"/>
        <w:jc w:val="both"/>
        <w:rPr>
          <w:rFonts w:ascii="Arial Narrow" w:hAnsi="Arial Narrow" w:cs="Arial"/>
          <w:b/>
          <w:bCs/>
        </w:rPr>
      </w:pPr>
      <w:r w:rsidRPr="00F2075E">
        <w:rPr>
          <w:rFonts w:ascii="Arial Narrow" w:hAnsi="Arial Narrow" w:cs="Arial"/>
        </w:rPr>
        <w:t>Przystępując do postępowania o udzielenie zamówienia publicznego prowadzonego zgodnie z art.</w:t>
      </w:r>
      <w:r w:rsidR="005C35DE" w:rsidRPr="00F2075E">
        <w:rPr>
          <w:rFonts w:ascii="Arial Narrow" w:hAnsi="Arial Narrow" w:cs="Arial"/>
        </w:rPr>
        <w:t xml:space="preserve"> </w:t>
      </w:r>
      <w:r w:rsidRPr="00F2075E">
        <w:rPr>
          <w:rFonts w:ascii="Arial Narrow" w:hAnsi="Arial Narrow" w:cs="Arial"/>
        </w:rPr>
        <w:t>275</w:t>
      </w:r>
      <w:r w:rsidR="00DB5111" w:rsidRPr="00F2075E">
        <w:rPr>
          <w:rFonts w:ascii="Arial Narrow" w:hAnsi="Arial Narrow" w:cs="Arial"/>
        </w:rPr>
        <w:t xml:space="preserve"> pkt </w:t>
      </w:r>
      <w:r w:rsidRPr="00F2075E">
        <w:rPr>
          <w:rFonts w:ascii="Arial Narrow" w:hAnsi="Arial Narrow" w:cs="Arial"/>
        </w:rPr>
        <w:t xml:space="preserve">1 ustawy Pzp w trybie podstawowym </w:t>
      </w:r>
      <w:r w:rsidR="00541FA6" w:rsidRPr="00F2075E">
        <w:rPr>
          <w:rFonts w:ascii="Arial Narrow" w:hAnsi="Arial Narrow" w:cs="Arial"/>
        </w:rPr>
        <w:t>pn.:</w:t>
      </w:r>
      <w:r w:rsidR="00541FA6" w:rsidRPr="00F2075E">
        <w:rPr>
          <w:rFonts w:ascii="Arial Narrow" w:hAnsi="Arial Narrow" w:cs="Arial"/>
          <w:b/>
          <w:bCs/>
        </w:rPr>
        <w:t xml:space="preserve"> </w:t>
      </w:r>
      <w:bookmarkStart w:id="3" w:name="_Hlk144881553"/>
      <w:r w:rsidR="00F2075E" w:rsidRPr="00042811">
        <w:rPr>
          <w:rFonts w:ascii="Arial Narrow" w:hAnsi="Arial Narrow"/>
        </w:rPr>
        <w:t>Wykonanie nowego dachu na budynku komunalnym położonym przy ul. Boh. Westerplatte 9 zgodnie z zaleceniami 5-letniego protokołu stanu technicznego budynk</w:t>
      </w:r>
      <w:bookmarkEnd w:id="3"/>
      <w:r w:rsidR="00F2075E" w:rsidRPr="00042811">
        <w:rPr>
          <w:rFonts w:ascii="Arial Narrow" w:hAnsi="Arial Narrow"/>
        </w:rPr>
        <w:t>u</w:t>
      </w:r>
      <w:r w:rsidR="00F2075E" w:rsidRPr="00042811">
        <w:rPr>
          <w:rFonts w:ascii="Arial Narrow" w:hAnsi="Arial Narrow" w:cs="Arial"/>
          <w:b/>
          <w:bCs/>
        </w:rPr>
        <w:t xml:space="preserve"> - postępowanie znak: ZP.DO.2.2026</w:t>
      </w:r>
      <w:r w:rsidR="004810B7" w:rsidRPr="00F2075E">
        <w:rPr>
          <w:rFonts w:ascii="Arial Narrow" w:hAnsi="Arial Narrow" w:cs="Arial"/>
          <w:b/>
          <w:bCs/>
          <w:color w:val="0000FF"/>
        </w:rPr>
        <w:t>.</w:t>
      </w:r>
    </w:p>
    <w:p w14:paraId="3698A51E" w14:textId="77777777" w:rsidR="003353B2" w:rsidRPr="00F2075E" w:rsidRDefault="003353B2" w:rsidP="00F32787">
      <w:pPr>
        <w:spacing w:before="0" w:after="0"/>
        <w:jc w:val="both"/>
        <w:rPr>
          <w:rFonts w:ascii="Arial Narrow" w:hAnsi="Arial Narrow" w:cs="Arial"/>
          <w:b/>
          <w:bCs/>
        </w:rPr>
      </w:pPr>
    </w:p>
    <w:p w14:paraId="4B8D92B1" w14:textId="77777777" w:rsidR="00611FBC" w:rsidRPr="00F2075E" w:rsidRDefault="00611FBC" w:rsidP="00611FBC">
      <w:pPr>
        <w:spacing w:before="0" w:after="0"/>
        <w:rPr>
          <w:rFonts w:ascii="Arial Narrow" w:hAnsi="Arial Narrow" w:cs="Arial"/>
        </w:rPr>
      </w:pPr>
      <w:bookmarkStart w:id="4" w:name="_Hlk34918314"/>
      <w:r w:rsidRPr="00F2075E">
        <w:rPr>
          <w:rFonts w:ascii="Arial Narrow" w:hAnsi="Arial Narrow" w:cs="Arial"/>
        </w:rPr>
        <w:t>działając w imieniu Wykonawcy:</w:t>
      </w:r>
    </w:p>
    <w:p w14:paraId="114163A0" w14:textId="440CDB45" w:rsidR="00611FBC" w:rsidRPr="00F2075E" w:rsidRDefault="00611FBC" w:rsidP="00611FBC">
      <w:pPr>
        <w:spacing w:before="0" w:after="0"/>
        <w:rPr>
          <w:rFonts w:ascii="Arial Narrow" w:hAnsi="Arial Narrow" w:cs="Arial"/>
        </w:rPr>
      </w:pPr>
      <w:r w:rsidRPr="00F2075E">
        <w:rPr>
          <w:rFonts w:ascii="Arial Narrow" w:hAnsi="Arial Narrow" w:cs="Arial"/>
        </w:rPr>
        <w:t>………………………………………………………………………………………………………….............................………</w:t>
      </w:r>
    </w:p>
    <w:p w14:paraId="1497A401" w14:textId="64C3BBEA" w:rsidR="00611FBC" w:rsidRPr="00F2075E" w:rsidRDefault="00611FBC" w:rsidP="00611FBC">
      <w:pPr>
        <w:spacing w:before="0" w:after="0"/>
        <w:rPr>
          <w:rFonts w:ascii="Arial Narrow" w:hAnsi="Arial Narrow" w:cs="Arial"/>
        </w:rPr>
      </w:pPr>
      <w:r w:rsidRPr="00F2075E">
        <w:rPr>
          <w:rFonts w:ascii="Arial Narrow" w:hAnsi="Arial Narrow" w:cs="Arial"/>
        </w:rPr>
        <w:t>………………………………………………………………………………………………………………………………………</w:t>
      </w:r>
    </w:p>
    <w:p w14:paraId="187B7AA8" w14:textId="77777777" w:rsidR="00611FBC" w:rsidRPr="00F2075E" w:rsidRDefault="00611FBC" w:rsidP="00611FBC">
      <w:pPr>
        <w:spacing w:before="0" w:after="0" w:line="100" w:lineRule="atLeast"/>
        <w:jc w:val="center"/>
        <w:rPr>
          <w:rFonts w:ascii="Arial Narrow" w:hAnsi="Arial Narrow" w:cs="Arial"/>
        </w:rPr>
      </w:pPr>
      <w:r w:rsidRPr="00F2075E">
        <w:rPr>
          <w:rFonts w:ascii="Arial Narrow" w:hAnsi="Arial Narrow" w:cs="Arial"/>
        </w:rPr>
        <w:t>(podać nazwę i adres Wykonawcy)</w:t>
      </w:r>
    </w:p>
    <w:p w14:paraId="541D2CA9" w14:textId="77777777" w:rsidR="00611FBC" w:rsidRPr="00F2075E" w:rsidRDefault="00611FBC" w:rsidP="00611FBC">
      <w:pPr>
        <w:pStyle w:val="Nagwek"/>
        <w:spacing w:before="0" w:after="0"/>
        <w:rPr>
          <w:rFonts w:ascii="Arial Narrow" w:hAnsi="Arial Narrow" w:cs="Arial"/>
        </w:rPr>
      </w:pPr>
    </w:p>
    <w:p w14:paraId="0E94EB7A" w14:textId="77777777" w:rsidR="00611FBC" w:rsidRPr="00F2075E" w:rsidRDefault="00611FBC" w:rsidP="00611FBC">
      <w:pPr>
        <w:spacing w:before="0" w:after="0"/>
        <w:rPr>
          <w:rFonts w:ascii="Arial Narrow" w:hAnsi="Arial Narrow" w:cs="Arial"/>
          <w:b/>
          <w:bCs/>
          <w:spacing w:val="-4"/>
        </w:rPr>
      </w:pPr>
    </w:p>
    <w:p w14:paraId="021A5867" w14:textId="49E886CA" w:rsidR="00611FBC" w:rsidRPr="00FD1E99" w:rsidRDefault="006012C9" w:rsidP="00C3421D">
      <w:pPr>
        <w:widowControl w:val="0"/>
        <w:numPr>
          <w:ilvl w:val="1"/>
          <w:numId w:val="248"/>
        </w:numPr>
        <w:suppressAutoHyphens/>
        <w:spacing w:before="0" w:after="0"/>
        <w:ind w:left="357"/>
        <w:jc w:val="both"/>
        <w:textAlignment w:val="baseline"/>
        <w:rPr>
          <w:rFonts w:ascii="Arial Narrow" w:hAnsi="Arial Narrow" w:cs="Arial"/>
        </w:rPr>
      </w:pPr>
      <w:r w:rsidRPr="00FD1E99">
        <w:rPr>
          <w:rFonts w:ascii="Arial Narrow" w:eastAsia="Calibri" w:hAnsi="Arial Narrow" w:cs="Arial"/>
        </w:rPr>
        <w:t>należę/</w:t>
      </w:r>
      <w:proofErr w:type="spellStart"/>
      <w:r w:rsidRPr="00FD1E99">
        <w:rPr>
          <w:rFonts w:ascii="Arial Narrow" w:eastAsia="Calibri" w:hAnsi="Arial Narrow" w:cs="Arial"/>
        </w:rPr>
        <w:t>ymy</w:t>
      </w:r>
      <w:proofErr w:type="spellEnd"/>
      <w:r w:rsidRPr="00FD1E99">
        <w:rPr>
          <w:rFonts w:ascii="Arial Narrow" w:eastAsia="Calibri" w:hAnsi="Arial Narrow" w:cs="Arial"/>
        </w:rPr>
        <w:t xml:space="preserve"> do </w:t>
      </w:r>
      <w:r w:rsidR="00FD1E99" w:rsidRPr="00FD1E99">
        <w:rPr>
          <w:rFonts w:ascii="Arial Narrow" w:hAnsi="Arial Narrow"/>
        </w:rPr>
        <w:t xml:space="preserve">tej samej grupy kapitałowej w rozumieniu ustawy z dnia 16 lutego 2007 r. o ochronie konkurencji i konsumentów, do której należy inny wykonawca, który złożył odrębną ofertę w niniejszym postępowaniu, o której mowa w art. 108 ust. 1 pkt 5 ustawy </w:t>
      </w:r>
      <w:proofErr w:type="spellStart"/>
      <w:r w:rsidR="00FD1E99" w:rsidRPr="00FD1E99">
        <w:rPr>
          <w:rFonts w:ascii="Arial Narrow" w:hAnsi="Arial Narrow"/>
        </w:rPr>
        <w:t>Pzp</w:t>
      </w:r>
      <w:proofErr w:type="spellEnd"/>
      <w:r w:rsidRPr="00FD1E99">
        <w:rPr>
          <w:rFonts w:ascii="Arial Narrow" w:eastAsia="Calibri" w:hAnsi="Arial Narrow" w:cs="Arial"/>
        </w:rPr>
        <w:t>, w skład której wchodzą następujące podmioty</w:t>
      </w:r>
      <w:r w:rsidR="00611FBC" w:rsidRPr="00FD1E99">
        <w:rPr>
          <w:rFonts w:ascii="Arial Narrow" w:hAnsi="Arial Narrow" w:cs="Arial"/>
        </w:rPr>
        <w:t>:</w:t>
      </w:r>
    </w:p>
    <w:tbl>
      <w:tblPr>
        <w:tblW w:w="0" w:type="auto"/>
        <w:tblInd w:w="-3" w:type="dxa"/>
        <w:tblLayout w:type="fixed"/>
        <w:tblLook w:val="0000" w:firstRow="0" w:lastRow="0" w:firstColumn="0" w:lastColumn="0" w:noHBand="0" w:noVBand="0"/>
      </w:tblPr>
      <w:tblGrid>
        <w:gridCol w:w="543"/>
        <w:gridCol w:w="2693"/>
        <w:gridCol w:w="5995"/>
      </w:tblGrid>
      <w:tr w:rsidR="00611FBC" w:rsidRPr="00F2075E" w14:paraId="01380FBD" w14:textId="77777777" w:rsidTr="003D3B9D">
        <w:tc>
          <w:tcPr>
            <w:tcW w:w="543" w:type="dxa"/>
            <w:tcBorders>
              <w:top w:val="single" w:sz="4" w:space="0" w:color="000000"/>
              <w:left w:val="single" w:sz="4" w:space="0" w:color="000000"/>
              <w:bottom w:val="single" w:sz="4" w:space="0" w:color="000000"/>
            </w:tcBorders>
          </w:tcPr>
          <w:p w14:paraId="47BE19EB" w14:textId="77777777" w:rsidR="00611FBC" w:rsidRPr="00F2075E" w:rsidRDefault="00611FBC" w:rsidP="003D3B9D">
            <w:pPr>
              <w:spacing w:before="0" w:after="0"/>
              <w:rPr>
                <w:rFonts w:ascii="Arial Narrow" w:hAnsi="Arial Narrow" w:cs="Arial"/>
              </w:rPr>
            </w:pPr>
            <w:r w:rsidRPr="00F2075E">
              <w:rPr>
                <w:rFonts w:ascii="Arial Narrow" w:hAnsi="Arial Narrow" w:cs="Arial"/>
              </w:rPr>
              <w:t>Lp.</w:t>
            </w:r>
          </w:p>
        </w:tc>
        <w:tc>
          <w:tcPr>
            <w:tcW w:w="2693" w:type="dxa"/>
            <w:tcBorders>
              <w:top w:val="single" w:sz="4" w:space="0" w:color="000000"/>
              <w:left w:val="single" w:sz="4" w:space="0" w:color="000000"/>
              <w:bottom w:val="single" w:sz="4" w:space="0" w:color="000000"/>
            </w:tcBorders>
          </w:tcPr>
          <w:p w14:paraId="62F5368C" w14:textId="77777777" w:rsidR="00611FBC" w:rsidRPr="00F2075E" w:rsidRDefault="00611FBC" w:rsidP="003D3B9D">
            <w:pPr>
              <w:spacing w:before="0" w:after="0"/>
              <w:rPr>
                <w:rFonts w:ascii="Arial Narrow" w:hAnsi="Arial Narrow" w:cs="Arial"/>
              </w:rPr>
            </w:pPr>
            <w:r w:rsidRPr="00F2075E">
              <w:rPr>
                <w:rFonts w:ascii="Arial Narrow" w:hAnsi="Arial Narrow" w:cs="Arial"/>
              </w:rPr>
              <w:t>Nazwa podmiotu</w:t>
            </w:r>
          </w:p>
        </w:tc>
        <w:tc>
          <w:tcPr>
            <w:tcW w:w="5995" w:type="dxa"/>
            <w:tcBorders>
              <w:top w:val="single" w:sz="4" w:space="0" w:color="000000"/>
              <w:left w:val="single" w:sz="4" w:space="0" w:color="000000"/>
              <w:bottom w:val="single" w:sz="4" w:space="0" w:color="000000"/>
              <w:right w:val="single" w:sz="4" w:space="0" w:color="000000"/>
            </w:tcBorders>
          </w:tcPr>
          <w:p w14:paraId="743A7219" w14:textId="77777777" w:rsidR="00611FBC" w:rsidRPr="00F2075E" w:rsidRDefault="00611FBC" w:rsidP="003D3B9D">
            <w:pPr>
              <w:spacing w:before="0" w:after="0"/>
              <w:rPr>
                <w:rFonts w:ascii="Arial Narrow" w:hAnsi="Arial Narrow" w:cs="Arial"/>
              </w:rPr>
            </w:pPr>
            <w:r w:rsidRPr="00F2075E">
              <w:rPr>
                <w:rFonts w:ascii="Arial Narrow" w:hAnsi="Arial Narrow" w:cs="Arial"/>
              </w:rPr>
              <w:t>Adres podmiotu</w:t>
            </w:r>
          </w:p>
        </w:tc>
      </w:tr>
      <w:tr w:rsidR="00611FBC" w:rsidRPr="00F2075E" w14:paraId="117BEE17" w14:textId="77777777" w:rsidTr="003D3B9D">
        <w:tc>
          <w:tcPr>
            <w:tcW w:w="543" w:type="dxa"/>
            <w:tcBorders>
              <w:top w:val="single" w:sz="4" w:space="0" w:color="000000"/>
              <w:left w:val="single" w:sz="4" w:space="0" w:color="000000"/>
              <w:bottom w:val="single" w:sz="4" w:space="0" w:color="000000"/>
            </w:tcBorders>
          </w:tcPr>
          <w:p w14:paraId="5EC07371" w14:textId="77777777" w:rsidR="00611FBC" w:rsidRPr="00F2075E" w:rsidRDefault="00611FBC" w:rsidP="003D3B9D">
            <w:pPr>
              <w:spacing w:before="0" w:after="0"/>
              <w:rPr>
                <w:rFonts w:ascii="Arial Narrow" w:hAnsi="Arial Narrow" w:cs="Arial"/>
              </w:rPr>
            </w:pPr>
            <w:r w:rsidRPr="00F2075E">
              <w:rPr>
                <w:rFonts w:ascii="Arial Narrow" w:hAnsi="Arial Narrow" w:cs="Arial"/>
              </w:rPr>
              <w:t>1.</w:t>
            </w:r>
          </w:p>
        </w:tc>
        <w:tc>
          <w:tcPr>
            <w:tcW w:w="2693" w:type="dxa"/>
            <w:tcBorders>
              <w:top w:val="single" w:sz="4" w:space="0" w:color="000000"/>
              <w:left w:val="single" w:sz="4" w:space="0" w:color="000000"/>
              <w:bottom w:val="single" w:sz="4" w:space="0" w:color="000000"/>
            </w:tcBorders>
          </w:tcPr>
          <w:p w14:paraId="18198F38" w14:textId="77777777" w:rsidR="00611FBC" w:rsidRPr="00F2075E" w:rsidRDefault="00611FBC" w:rsidP="003D3B9D">
            <w:pPr>
              <w:snapToGrid w:val="0"/>
              <w:spacing w:before="0" w:after="0"/>
              <w:rPr>
                <w:rFonts w:ascii="Arial Narrow" w:hAnsi="Arial Narrow" w:cs="Arial"/>
              </w:rPr>
            </w:pPr>
          </w:p>
        </w:tc>
        <w:tc>
          <w:tcPr>
            <w:tcW w:w="5995" w:type="dxa"/>
            <w:tcBorders>
              <w:top w:val="single" w:sz="4" w:space="0" w:color="000000"/>
              <w:left w:val="single" w:sz="4" w:space="0" w:color="000000"/>
              <w:bottom w:val="single" w:sz="4" w:space="0" w:color="000000"/>
              <w:right w:val="single" w:sz="4" w:space="0" w:color="000000"/>
            </w:tcBorders>
          </w:tcPr>
          <w:p w14:paraId="27981C21" w14:textId="77777777" w:rsidR="00611FBC" w:rsidRPr="00F2075E" w:rsidRDefault="00611FBC" w:rsidP="003D3B9D">
            <w:pPr>
              <w:snapToGrid w:val="0"/>
              <w:spacing w:before="0" w:after="0"/>
              <w:rPr>
                <w:rFonts w:ascii="Arial Narrow" w:hAnsi="Arial Narrow" w:cs="Arial"/>
              </w:rPr>
            </w:pPr>
          </w:p>
        </w:tc>
      </w:tr>
      <w:tr w:rsidR="00611FBC" w:rsidRPr="00F2075E" w14:paraId="2E1290CF" w14:textId="77777777" w:rsidTr="003D3B9D">
        <w:tc>
          <w:tcPr>
            <w:tcW w:w="543" w:type="dxa"/>
            <w:tcBorders>
              <w:top w:val="single" w:sz="4" w:space="0" w:color="000000"/>
              <w:left w:val="single" w:sz="4" w:space="0" w:color="000000"/>
              <w:bottom w:val="single" w:sz="4" w:space="0" w:color="000000"/>
            </w:tcBorders>
          </w:tcPr>
          <w:p w14:paraId="5A69A280" w14:textId="77777777" w:rsidR="00611FBC" w:rsidRPr="00F2075E" w:rsidRDefault="00611FBC" w:rsidP="003D3B9D">
            <w:pPr>
              <w:spacing w:before="0" w:after="0"/>
              <w:rPr>
                <w:rFonts w:ascii="Arial Narrow" w:hAnsi="Arial Narrow" w:cs="Arial"/>
              </w:rPr>
            </w:pPr>
            <w:r w:rsidRPr="00F2075E">
              <w:rPr>
                <w:rFonts w:ascii="Arial Narrow" w:hAnsi="Arial Narrow" w:cs="Arial"/>
              </w:rPr>
              <w:t>…..</w:t>
            </w:r>
          </w:p>
        </w:tc>
        <w:tc>
          <w:tcPr>
            <w:tcW w:w="2693" w:type="dxa"/>
            <w:tcBorders>
              <w:top w:val="single" w:sz="4" w:space="0" w:color="000000"/>
              <w:left w:val="single" w:sz="4" w:space="0" w:color="000000"/>
              <w:bottom w:val="single" w:sz="4" w:space="0" w:color="000000"/>
            </w:tcBorders>
          </w:tcPr>
          <w:p w14:paraId="218BE08B" w14:textId="77777777" w:rsidR="00611FBC" w:rsidRPr="00F2075E" w:rsidRDefault="00611FBC" w:rsidP="003D3B9D">
            <w:pPr>
              <w:snapToGrid w:val="0"/>
              <w:spacing w:before="0" w:after="0"/>
              <w:rPr>
                <w:rFonts w:ascii="Arial Narrow" w:hAnsi="Arial Narrow" w:cs="Arial"/>
              </w:rPr>
            </w:pPr>
          </w:p>
        </w:tc>
        <w:tc>
          <w:tcPr>
            <w:tcW w:w="5995" w:type="dxa"/>
            <w:tcBorders>
              <w:top w:val="single" w:sz="4" w:space="0" w:color="000000"/>
              <w:left w:val="single" w:sz="4" w:space="0" w:color="000000"/>
              <w:bottom w:val="single" w:sz="4" w:space="0" w:color="000000"/>
              <w:right w:val="single" w:sz="4" w:space="0" w:color="000000"/>
            </w:tcBorders>
          </w:tcPr>
          <w:p w14:paraId="0E31F862" w14:textId="77777777" w:rsidR="00611FBC" w:rsidRPr="00F2075E" w:rsidRDefault="00611FBC" w:rsidP="003D3B9D">
            <w:pPr>
              <w:snapToGrid w:val="0"/>
              <w:spacing w:before="0" w:after="0"/>
              <w:rPr>
                <w:rFonts w:ascii="Arial Narrow" w:hAnsi="Arial Narrow" w:cs="Arial"/>
              </w:rPr>
            </w:pPr>
          </w:p>
        </w:tc>
      </w:tr>
    </w:tbl>
    <w:p w14:paraId="194A1A70" w14:textId="77777777" w:rsidR="00611FBC" w:rsidRPr="00F2075E" w:rsidRDefault="00611FBC" w:rsidP="00611FBC">
      <w:pPr>
        <w:spacing w:before="0" w:after="0"/>
        <w:rPr>
          <w:rFonts w:ascii="Arial Narrow" w:hAnsi="Arial Narrow" w:cs="Arial"/>
          <w:i/>
          <w:iCs/>
        </w:rPr>
      </w:pPr>
    </w:p>
    <w:p w14:paraId="4AE4E7DE" w14:textId="77777777" w:rsidR="00611FBC" w:rsidRPr="00F2075E" w:rsidRDefault="00611FBC" w:rsidP="00611FBC">
      <w:pPr>
        <w:pStyle w:val="Tekstpodstawowy"/>
        <w:spacing w:before="0" w:after="0"/>
        <w:rPr>
          <w:rFonts w:ascii="Arial Narrow" w:hAnsi="Arial Narrow" w:cs="Arial"/>
        </w:rPr>
      </w:pPr>
      <w:r w:rsidRPr="00F2075E">
        <w:rPr>
          <w:rFonts w:ascii="Arial Narrow" w:hAnsi="Arial Narrow" w:cs="Arial"/>
          <w:bCs/>
        </w:rPr>
        <w:t>Jednocześnie w celu wykazania, że powiązania z Wykonawcami wskazanymi w tabeli nie prowadzą do zakłócenia konkurencji w postępowaniu przedstawiam następujące dowody</w:t>
      </w:r>
      <w:r w:rsidRPr="00F2075E">
        <w:rPr>
          <w:rFonts w:ascii="Arial Narrow" w:hAnsi="Arial Narrow" w:cs="Arial"/>
          <w:b/>
          <w:bCs/>
        </w:rPr>
        <w:t>:</w:t>
      </w:r>
    </w:p>
    <w:p w14:paraId="4AA01DCB" w14:textId="77777777" w:rsidR="00611FBC" w:rsidRPr="00F2075E" w:rsidRDefault="00611FBC">
      <w:pPr>
        <w:pStyle w:val="Tekstpodstawowy"/>
        <w:numPr>
          <w:ilvl w:val="5"/>
          <w:numId w:val="37"/>
        </w:numPr>
        <w:tabs>
          <w:tab w:val="clear" w:pos="357"/>
          <w:tab w:val="num" w:pos="1077"/>
        </w:tabs>
        <w:suppressAutoHyphens/>
        <w:spacing w:before="0" w:after="0"/>
        <w:ind w:left="1077"/>
        <w:rPr>
          <w:rFonts w:ascii="Arial Narrow" w:hAnsi="Arial Narrow" w:cs="Arial"/>
        </w:rPr>
      </w:pPr>
      <w:r w:rsidRPr="00F2075E">
        <w:rPr>
          <w:rFonts w:ascii="Arial Narrow" w:hAnsi="Arial Narrow" w:cs="Arial"/>
          <w:b/>
          <w:bCs/>
        </w:rPr>
        <w:t>..............................</w:t>
      </w:r>
    </w:p>
    <w:p w14:paraId="7BA3CF08" w14:textId="77777777" w:rsidR="00611FBC" w:rsidRPr="00F2075E" w:rsidRDefault="00611FBC">
      <w:pPr>
        <w:pStyle w:val="Tekstpodstawowy"/>
        <w:numPr>
          <w:ilvl w:val="5"/>
          <w:numId w:val="37"/>
        </w:numPr>
        <w:tabs>
          <w:tab w:val="clear" w:pos="357"/>
          <w:tab w:val="num" w:pos="1077"/>
        </w:tabs>
        <w:suppressAutoHyphens/>
        <w:spacing w:before="0" w:after="0"/>
        <w:ind w:left="1077"/>
        <w:rPr>
          <w:rFonts w:ascii="Arial Narrow" w:hAnsi="Arial Narrow" w:cs="Arial"/>
        </w:rPr>
      </w:pPr>
      <w:r w:rsidRPr="00F2075E">
        <w:rPr>
          <w:rFonts w:ascii="Arial Narrow" w:hAnsi="Arial Narrow" w:cs="Arial"/>
          <w:b/>
          <w:bCs/>
        </w:rPr>
        <w:t>...............................</w:t>
      </w:r>
    </w:p>
    <w:p w14:paraId="564A6163" w14:textId="77777777" w:rsidR="00611FBC" w:rsidRPr="00F2075E" w:rsidRDefault="00611FBC" w:rsidP="00611FBC">
      <w:pPr>
        <w:pStyle w:val="Tekstpodstawowy"/>
        <w:spacing w:before="0" w:after="0"/>
        <w:ind w:left="2232"/>
        <w:rPr>
          <w:rFonts w:ascii="Arial Narrow" w:hAnsi="Arial Narrow" w:cs="Arial"/>
        </w:rPr>
      </w:pPr>
    </w:p>
    <w:p w14:paraId="4EB35D86" w14:textId="77777777" w:rsidR="00611FBC" w:rsidRPr="00F2075E" w:rsidRDefault="00611FBC" w:rsidP="00611FBC">
      <w:pPr>
        <w:spacing w:before="0" w:after="0"/>
        <w:rPr>
          <w:rFonts w:ascii="Arial Narrow" w:hAnsi="Arial Narrow" w:cs="Arial"/>
          <w:b/>
          <w:bCs/>
          <w:u w:val="single"/>
        </w:rPr>
      </w:pPr>
      <w:r w:rsidRPr="00F2075E">
        <w:rPr>
          <w:rFonts w:ascii="Arial Narrow" w:hAnsi="Arial Narrow" w:cs="Arial"/>
          <w:noProof/>
          <w:lang w:eastAsia="pl-PL" w:bidi="ar-SA"/>
        </w:rPr>
        <mc:AlternateContent>
          <mc:Choice Requires="wps">
            <w:drawing>
              <wp:inline distT="0" distB="0" distL="0" distR="0" wp14:anchorId="4801559D" wp14:editId="763E50A2">
                <wp:extent cx="6262370" cy="19050"/>
                <wp:effectExtent l="1905" t="0" r="3175" b="3810"/>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2370" cy="19050"/>
                        </a:xfrm>
                        <a:prstGeom prst="rect">
                          <a:avLst/>
                        </a:prstGeom>
                        <a:solidFill>
                          <a:srgbClr val="ACA899"/>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inline>
            </w:drawing>
          </mc:Choice>
          <mc:Fallback>
            <w:pict>
              <v:rect w14:anchorId="059A343F" id="Prostokąt 1" o:spid="_x0000_s1026" style="width:493.1pt;height: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" fillcolor="#aca899" stroked="f" strokecolor="#3465a4">
                <v:stroke joinstyle="round"/>
                <w10:anchorlock/>
              </v:rect>
            </w:pict>
          </mc:Fallback>
        </mc:AlternateContent>
      </w:r>
    </w:p>
    <w:p w14:paraId="5217AF0D" w14:textId="77777777" w:rsidR="00611FBC" w:rsidRPr="00F2075E" w:rsidRDefault="00611FBC" w:rsidP="00611FBC">
      <w:pPr>
        <w:widowControl w:val="0"/>
        <w:spacing w:before="0" w:after="0" w:line="240" w:lineRule="auto"/>
        <w:ind w:left="442"/>
        <w:jc w:val="both"/>
        <w:textAlignment w:val="baseline"/>
        <w:rPr>
          <w:rFonts w:ascii="Arial Narrow" w:hAnsi="Arial Narrow" w:cs="Arial"/>
        </w:rPr>
      </w:pPr>
    </w:p>
    <w:p w14:paraId="71A36999" w14:textId="510FB0E2" w:rsidR="00611FBC" w:rsidRPr="0081647F" w:rsidRDefault="006012C9" w:rsidP="00C3421D">
      <w:pPr>
        <w:widowControl w:val="0"/>
        <w:numPr>
          <w:ilvl w:val="1"/>
          <w:numId w:val="248"/>
        </w:numPr>
        <w:suppressAutoHyphens/>
        <w:spacing w:before="0" w:after="0"/>
        <w:ind w:left="357"/>
        <w:jc w:val="both"/>
        <w:textAlignment w:val="baseline"/>
        <w:rPr>
          <w:rFonts w:ascii="Arial Narrow" w:hAnsi="Arial Narrow" w:cs="Arial"/>
        </w:rPr>
      </w:pPr>
      <w:r w:rsidRPr="0081647F">
        <w:rPr>
          <w:rFonts w:ascii="Arial Narrow" w:hAnsi="Arial Narrow" w:cs="Arial"/>
          <w:bCs/>
        </w:rPr>
        <w:t>I</w:t>
      </w:r>
      <w:r w:rsidR="00611FBC" w:rsidRPr="0081647F">
        <w:rPr>
          <w:rFonts w:ascii="Arial Narrow" w:hAnsi="Arial Narrow" w:cs="Arial"/>
          <w:bCs/>
        </w:rPr>
        <w:t>nformuję(my), że</w:t>
      </w:r>
      <w:r w:rsidR="00611FBC" w:rsidRPr="0081647F">
        <w:rPr>
          <w:rFonts w:ascii="Arial Narrow" w:hAnsi="Arial Narrow" w:cs="Arial"/>
          <w:b/>
          <w:bCs/>
          <w:u w:val="single"/>
        </w:rPr>
        <w:t xml:space="preserve"> nie przynależę(my) </w:t>
      </w:r>
      <w:r w:rsidR="00FD1E99" w:rsidRPr="0081647F">
        <w:rPr>
          <w:rFonts w:ascii="Arial Narrow" w:hAnsi="Arial Narrow" w:cs="Arial"/>
          <w:bCs/>
        </w:rPr>
        <w:t xml:space="preserve">do tej samej grupy kapitałowej w rozumieniu ustawy z dnia 16 lutego 2007 r. o ochronie konkurencji i konsumentów, do której należy inny wykonawca, który złożył odrębną ofertę w niniejszym postępowaniu, o której mowa w art. 108 ust. 1 pkt 5 ustawy </w:t>
      </w:r>
      <w:proofErr w:type="spellStart"/>
      <w:r w:rsidR="00FD1E99" w:rsidRPr="0081647F">
        <w:rPr>
          <w:rFonts w:ascii="Arial Narrow" w:hAnsi="Arial Narrow" w:cs="Arial"/>
          <w:bCs/>
        </w:rPr>
        <w:t>Pzp</w:t>
      </w:r>
      <w:proofErr w:type="spellEnd"/>
      <w:r w:rsidR="00FD1E99" w:rsidRPr="0081647F">
        <w:rPr>
          <w:rFonts w:ascii="Arial Narrow" w:hAnsi="Arial Narrow" w:cs="Arial"/>
          <w:bCs/>
        </w:rPr>
        <w:t>.</w:t>
      </w:r>
    </w:p>
    <w:p w14:paraId="29D17DE3" w14:textId="77777777" w:rsidR="0081647F" w:rsidRPr="0081647F" w:rsidRDefault="0081647F" w:rsidP="0081647F">
      <w:pPr>
        <w:spacing w:before="0" w:after="0"/>
        <w:ind w:left="-6"/>
        <w:jc w:val="both"/>
        <w:rPr>
          <w:rFonts w:ascii="Arial Narrow" w:hAnsi="Arial Narrow" w:cs="Arial"/>
        </w:rPr>
      </w:pPr>
    </w:p>
    <w:p w14:paraId="380C5B27" w14:textId="6B3D4D75" w:rsidR="0081647F" w:rsidRPr="0081647F" w:rsidRDefault="0081647F" w:rsidP="0081647F">
      <w:pPr>
        <w:spacing w:before="0" w:after="0"/>
        <w:ind w:left="-6"/>
        <w:jc w:val="both"/>
        <w:rPr>
          <w:rFonts w:ascii="Arial Narrow" w:hAnsi="Arial Narrow" w:cs="Arial"/>
        </w:rPr>
      </w:pPr>
      <w:r w:rsidRPr="0081647F">
        <w:rPr>
          <w:rFonts w:ascii="Arial Narrow" w:hAnsi="Arial Narrow" w:cs="Arial"/>
        </w:rPr>
        <w:t>Oświadczam, że wszystkie informacje podane w niniejszym dokumencie są aktualne i zgodne z prawdą.</w:t>
      </w:r>
    </w:p>
    <w:p w14:paraId="0609AC5C" w14:textId="77777777" w:rsidR="009B2CA6" w:rsidRDefault="009B2CA6" w:rsidP="00611FBC">
      <w:pPr>
        <w:widowControl w:val="0"/>
        <w:spacing w:before="0" w:after="0" w:line="360" w:lineRule="atLeast"/>
        <w:ind w:left="86"/>
        <w:jc w:val="both"/>
        <w:textAlignment w:val="baseline"/>
        <w:rPr>
          <w:rFonts w:ascii="Arial Narrow" w:hAnsi="Arial Narrow" w:cs="Arial"/>
          <w:u w:val="single"/>
        </w:rPr>
      </w:pPr>
    </w:p>
    <w:p w14:paraId="55CF6982" w14:textId="77777777" w:rsidR="0081647F" w:rsidRDefault="0081647F" w:rsidP="00611FBC">
      <w:pPr>
        <w:widowControl w:val="0"/>
        <w:spacing w:before="0" w:after="0" w:line="360" w:lineRule="atLeast"/>
        <w:ind w:left="86"/>
        <w:jc w:val="both"/>
        <w:textAlignment w:val="baseline"/>
        <w:rPr>
          <w:rFonts w:ascii="Arial Narrow" w:hAnsi="Arial Narrow" w:cs="Arial"/>
          <w:u w:val="single"/>
        </w:rPr>
      </w:pPr>
    </w:p>
    <w:p w14:paraId="66413F23" w14:textId="77777777" w:rsidR="00F2075E" w:rsidRPr="00F2075E" w:rsidRDefault="00F2075E" w:rsidP="00611FBC">
      <w:pPr>
        <w:widowControl w:val="0"/>
        <w:spacing w:before="0" w:after="0" w:line="360" w:lineRule="atLeast"/>
        <w:ind w:left="86"/>
        <w:jc w:val="both"/>
        <w:textAlignment w:val="baseline"/>
        <w:rPr>
          <w:rFonts w:ascii="Arial Narrow" w:hAnsi="Arial Narrow" w:cs="Arial"/>
          <w:u w:val="single"/>
        </w:rPr>
      </w:pPr>
    </w:p>
    <w:p w14:paraId="5BB8E84F" w14:textId="77777777" w:rsidR="00957C63" w:rsidRPr="00F2075E" w:rsidRDefault="00957C63" w:rsidP="00957C63">
      <w:pPr>
        <w:spacing w:before="0" w:after="0" w:line="240" w:lineRule="auto"/>
        <w:ind w:left="3544"/>
        <w:jc w:val="center"/>
        <w:rPr>
          <w:rFonts w:ascii="Arial Narrow" w:hAnsi="Arial Narrow" w:cs="Arial"/>
          <w:i/>
          <w:iCs/>
          <w:sz w:val="16"/>
          <w:szCs w:val="16"/>
        </w:rPr>
      </w:pPr>
      <w:r w:rsidRPr="00F2075E">
        <w:rPr>
          <w:rFonts w:ascii="Arial Narrow" w:hAnsi="Arial Narrow" w:cs="Arial"/>
          <w:i/>
          <w:iCs/>
          <w:sz w:val="16"/>
          <w:szCs w:val="16"/>
        </w:rPr>
        <w:t>- kwalifikowany podpis elektroniczny / podpis zaufany</w:t>
      </w:r>
      <w:r w:rsidRPr="00F2075E">
        <w:rPr>
          <w:rStyle w:val="Odwoanieprzypisudolnego"/>
          <w:rFonts w:ascii="Arial Narrow" w:hAnsi="Arial Narrow" w:cs="Arial"/>
          <w:i/>
          <w:iCs/>
          <w:sz w:val="16"/>
          <w:szCs w:val="16"/>
        </w:rPr>
        <w:footnoteReference w:id="1"/>
      </w:r>
      <w:r w:rsidRPr="00F2075E">
        <w:rPr>
          <w:rFonts w:ascii="Arial Narrow" w:hAnsi="Arial Narrow" w:cs="Arial"/>
          <w:i/>
          <w:iCs/>
          <w:sz w:val="16"/>
          <w:szCs w:val="16"/>
        </w:rPr>
        <w:t>/ podpis osobisty</w:t>
      </w:r>
      <w:r w:rsidRPr="00F2075E">
        <w:rPr>
          <w:rStyle w:val="Odwoanieprzypisudolnego"/>
          <w:rFonts w:ascii="Arial Narrow" w:hAnsi="Arial Narrow" w:cs="Arial"/>
          <w:i/>
          <w:iCs/>
          <w:sz w:val="16"/>
          <w:szCs w:val="16"/>
        </w:rPr>
        <w:footnoteReference w:id="2"/>
      </w:r>
    </w:p>
    <w:p w14:paraId="2CFB0F32" w14:textId="5FB5184E" w:rsidR="009B2CA6" w:rsidRPr="00F2075E" w:rsidRDefault="00957C63" w:rsidP="00957C63">
      <w:pPr>
        <w:spacing w:before="0" w:after="0" w:line="240" w:lineRule="auto"/>
        <w:ind w:left="4536"/>
        <w:jc w:val="center"/>
        <w:rPr>
          <w:rFonts w:ascii="Arial Narrow" w:hAnsi="Arial Narrow" w:cs="Arial"/>
          <w:sz w:val="16"/>
          <w:szCs w:val="16"/>
        </w:rPr>
      </w:pPr>
      <w:r w:rsidRPr="00F2075E">
        <w:rPr>
          <w:rFonts w:ascii="Arial Narrow" w:hAnsi="Arial Narrow" w:cs="Arial"/>
          <w:i/>
          <w:iCs/>
          <w:sz w:val="16"/>
          <w:szCs w:val="16"/>
        </w:rPr>
        <w:t>Wykonawcy lub osoby upoważnionej</w:t>
      </w:r>
    </w:p>
    <w:p w14:paraId="37C956F9" w14:textId="77777777" w:rsidR="009B2CA6" w:rsidRPr="00F2075E" w:rsidRDefault="009B2CA6" w:rsidP="00611FBC">
      <w:pPr>
        <w:pStyle w:val="Tekstpodstawowy"/>
        <w:spacing w:before="0" w:after="0" w:line="240" w:lineRule="auto"/>
        <w:rPr>
          <w:rFonts w:ascii="Arial Narrow" w:hAnsi="Arial Narrow" w:cs="Arial"/>
          <w:b/>
          <w:bCs/>
          <w:vertAlign w:val="superscript"/>
        </w:rPr>
      </w:pPr>
    </w:p>
    <w:p w14:paraId="5458FEB5" w14:textId="15B01959" w:rsidR="00611FBC" w:rsidRPr="00F2075E" w:rsidRDefault="00611FBC" w:rsidP="00611FBC">
      <w:pPr>
        <w:pStyle w:val="Tekstpodstawowy"/>
        <w:spacing w:before="0" w:after="0" w:line="240" w:lineRule="auto"/>
        <w:rPr>
          <w:rFonts w:ascii="Arial Narrow" w:hAnsi="Arial Narrow" w:cs="Arial"/>
        </w:rPr>
      </w:pPr>
      <w:r w:rsidRPr="00F2075E">
        <w:rPr>
          <w:rFonts w:ascii="Arial Narrow" w:hAnsi="Arial Narrow" w:cs="Arial"/>
          <w:b/>
          <w:bCs/>
          <w:vertAlign w:val="superscript"/>
        </w:rPr>
        <w:t xml:space="preserve">* - należy wypełnić pkt 1 </w:t>
      </w:r>
      <w:r w:rsidRPr="00F2075E">
        <w:rPr>
          <w:rFonts w:ascii="Arial Narrow" w:hAnsi="Arial Narrow" w:cs="Arial"/>
          <w:b/>
          <w:bCs/>
          <w:u w:val="single"/>
          <w:vertAlign w:val="superscript"/>
        </w:rPr>
        <w:t>lub</w:t>
      </w:r>
      <w:r w:rsidRPr="00F2075E">
        <w:rPr>
          <w:rFonts w:ascii="Arial Narrow" w:hAnsi="Arial Narrow" w:cs="Arial"/>
          <w:b/>
          <w:bCs/>
          <w:vertAlign w:val="superscript"/>
        </w:rPr>
        <w:t xml:space="preserve"> pkt 2</w:t>
      </w:r>
      <w:r w:rsidR="00C8104E" w:rsidRPr="00F2075E">
        <w:rPr>
          <w:rFonts w:ascii="Arial Narrow" w:hAnsi="Arial Narrow" w:cs="Arial"/>
          <w:b/>
          <w:bCs/>
          <w:vertAlign w:val="superscript"/>
        </w:rPr>
        <w:t xml:space="preserve"> </w:t>
      </w:r>
    </w:p>
    <w:p w14:paraId="1CA594E4" w14:textId="77777777" w:rsidR="00611FBC" w:rsidRPr="00F2075E" w:rsidRDefault="00611FBC" w:rsidP="00611FBC">
      <w:pPr>
        <w:autoSpaceDE w:val="0"/>
        <w:spacing w:before="0" w:after="0" w:line="240" w:lineRule="auto"/>
        <w:rPr>
          <w:rFonts w:ascii="Arial Narrow" w:hAnsi="Arial Narrow" w:cs="Arial"/>
          <w:b/>
          <w:bCs/>
          <w:color w:val="FF0000"/>
        </w:rPr>
      </w:pPr>
    </w:p>
    <w:bookmarkEnd w:id="4"/>
    <w:p w14:paraId="1D71D53B" w14:textId="085D8648" w:rsidR="00D80D7D" w:rsidRPr="00F2075E" w:rsidRDefault="00187D0A" w:rsidP="00C3421D">
      <w:pPr>
        <w:autoSpaceDE w:val="0"/>
        <w:autoSpaceDN w:val="0"/>
        <w:adjustRightInd w:val="0"/>
        <w:spacing w:before="0" w:after="0" w:line="240" w:lineRule="auto"/>
        <w:rPr>
          <w:rFonts w:ascii="Arial Narrow" w:hAnsi="Arial Narrow" w:cs="Arial"/>
          <w:b/>
          <w:bCs/>
          <w:color w:val="FF0000"/>
          <w:sz w:val="18"/>
          <w:szCs w:val="18"/>
        </w:rPr>
      </w:pPr>
      <w:r w:rsidRPr="00F2075E">
        <w:rPr>
          <w:rFonts w:ascii="Arial Narrow" w:hAnsi="Arial Narrow" w:cs="Arial"/>
          <w:b/>
          <w:bCs/>
          <w:color w:val="FF0000"/>
          <w:sz w:val="18"/>
          <w:szCs w:val="18"/>
        </w:rPr>
        <w:t>UWAGA!!!</w:t>
      </w:r>
      <w:r w:rsidR="00D80D7D" w:rsidRPr="00F2075E">
        <w:rPr>
          <w:rFonts w:ascii="Arial Narrow" w:hAnsi="Arial Narrow" w:cs="Arial"/>
          <w:b/>
          <w:bCs/>
          <w:color w:val="FF0000"/>
          <w:sz w:val="18"/>
          <w:szCs w:val="18"/>
        </w:rPr>
        <w:t xml:space="preserve"> </w:t>
      </w:r>
    </w:p>
    <w:p w14:paraId="7C1F9496" w14:textId="73BD0AF6" w:rsidR="006012C9" w:rsidRPr="00F2075E" w:rsidRDefault="006012C9" w:rsidP="00C3421D">
      <w:pPr>
        <w:autoSpaceDE w:val="0"/>
        <w:autoSpaceDN w:val="0"/>
        <w:adjustRightInd w:val="0"/>
        <w:spacing w:before="0" w:after="0" w:line="240" w:lineRule="auto"/>
        <w:rPr>
          <w:rFonts w:ascii="Arial Narrow" w:hAnsi="Arial Narrow" w:cs="Arial"/>
          <w:b/>
          <w:bCs/>
          <w:sz w:val="18"/>
          <w:szCs w:val="18"/>
        </w:rPr>
      </w:pPr>
      <w:r w:rsidRPr="00F2075E">
        <w:rPr>
          <w:rFonts w:ascii="Arial Narrow" w:hAnsi="Arial Narrow" w:cs="Arial"/>
          <w:sz w:val="18"/>
          <w:szCs w:val="18"/>
        </w:rPr>
        <w:t>Zamawiający wezwie Wykonawcę, którego oferta została najwyżej oceniona, do złożenia w wyznaczonym, nie krótszym niż 5 dni, terminie aktualnych na dzień złożenia oświadczeń lub dokumentów potwierdzających okoliczności, o których mowa w art. 274 ust. 1 ustawy Pzp.</w:t>
      </w:r>
      <w:r w:rsidRPr="00F2075E">
        <w:rPr>
          <w:rFonts w:ascii="Arial Narrow" w:hAnsi="Arial Narrow" w:cs="Arial"/>
          <w:b/>
          <w:bCs/>
          <w:sz w:val="18"/>
          <w:szCs w:val="18"/>
        </w:rPr>
        <w:t xml:space="preserve"> Załącznik nr </w:t>
      </w:r>
      <w:r w:rsidR="00E84068" w:rsidRPr="00F2075E">
        <w:rPr>
          <w:rFonts w:ascii="Arial Narrow" w:hAnsi="Arial Narrow" w:cs="Arial"/>
          <w:b/>
          <w:bCs/>
          <w:sz w:val="18"/>
          <w:szCs w:val="18"/>
        </w:rPr>
        <w:t>5</w:t>
      </w:r>
      <w:r w:rsidR="00957C63" w:rsidRPr="00F2075E">
        <w:rPr>
          <w:rFonts w:ascii="Arial Narrow" w:hAnsi="Arial Narrow" w:cs="Arial"/>
          <w:b/>
          <w:bCs/>
          <w:sz w:val="18"/>
          <w:szCs w:val="18"/>
        </w:rPr>
        <w:t xml:space="preserve"> do SWZ </w:t>
      </w:r>
      <w:r w:rsidRPr="00F2075E">
        <w:rPr>
          <w:rFonts w:ascii="Arial Narrow" w:hAnsi="Arial Narrow" w:cs="Arial"/>
          <w:b/>
          <w:bCs/>
          <w:sz w:val="18"/>
          <w:szCs w:val="18"/>
        </w:rPr>
        <w:t>- składa się na wezwanie Zamawiającego</w:t>
      </w:r>
      <w:bookmarkStart w:id="5" w:name="_Toc455041429"/>
      <w:r w:rsidR="00516A09" w:rsidRPr="00F2075E">
        <w:rPr>
          <w:rFonts w:ascii="Arial Narrow" w:hAnsi="Arial Narrow" w:cs="Arial"/>
          <w:b/>
          <w:bCs/>
          <w:sz w:val="18"/>
          <w:szCs w:val="18"/>
        </w:rPr>
        <w:t>.</w:t>
      </w:r>
      <w:bookmarkEnd w:id="5"/>
    </w:p>
    <w:p w14:paraId="4D968E0F" w14:textId="77777777" w:rsidR="00403637" w:rsidRPr="00F2075E" w:rsidRDefault="00403637">
      <w:pPr>
        <w:autoSpaceDE w:val="0"/>
        <w:autoSpaceDN w:val="0"/>
        <w:adjustRightInd w:val="0"/>
        <w:spacing w:before="0" w:after="0" w:line="240" w:lineRule="auto"/>
        <w:rPr>
          <w:rFonts w:ascii="Arial Narrow" w:hAnsi="Arial Narrow" w:cs="Arial"/>
          <w:b/>
          <w:bCs/>
        </w:rPr>
      </w:pPr>
    </w:p>
    <w:sectPr w:rsidR="00403637" w:rsidRPr="00F2075E" w:rsidSect="003B7B2D">
      <w:footerReference w:type="default" r:id="rId8"/>
      <w:footnotePr>
        <w:numRestart w:val="eachSect"/>
      </w:footnotePr>
      <w:pgSz w:w="11906" w:h="16838" w:code="9"/>
      <w:pgMar w:top="851" w:right="851" w:bottom="851" w:left="85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CF05E" w14:textId="77777777" w:rsidR="00847D77" w:rsidRDefault="00847D77" w:rsidP="007F7FC9">
      <w:r>
        <w:separator/>
      </w:r>
    </w:p>
  </w:endnote>
  <w:endnote w:type="continuationSeparator" w:id="0">
    <w:p w14:paraId="1B45D0F3" w14:textId="77777777" w:rsidR="00847D77" w:rsidRDefault="00847D77"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Aptos Narrow">
    <w:charset w:val="00"/>
    <w:family w:val="swiss"/>
    <w:pitch w:val="variable"/>
    <w:sig w:usb0="20000287" w:usb1="00000003"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bookmarkStart w:id="6" w:name="_Hlk161251258" w:displacedByCustomXml="next"/>
          <w:bookmarkStart w:id="7" w:name="_Hlk161251168" w:displacedByCustomXml="next"/>
          <w:sdt>
            <w:sdtPr>
              <w:id w:val="-444001328"/>
              <w:docPartObj>
                <w:docPartGallery w:val="Page Numbers (Bottom of Page)"/>
                <w:docPartUnique/>
              </w:docPartObj>
            </w:sdtPr>
            <w:sdtContent>
              <w:sdt>
                <w:sdtPr>
                  <w:id w:val="1672612499"/>
                  <w:docPartObj>
                    <w:docPartGallery w:val="Page Numbers (Top of Page)"/>
                    <w:docPartUnique/>
                  </w:docPartObj>
                </w:sdtPr>
                <w:sdtContent>
                  <w:p w14:paraId="50B27187" w14:textId="57AE007F" w:rsidR="001D60E8" w:rsidRDefault="001D60E8" w:rsidP="001D60E8">
                    <w:pPr>
                      <w:pStyle w:val="Stopka"/>
                      <w:spacing w:before="0" w:after="0"/>
                      <w:jc w:val="center"/>
                    </w:pPr>
                  </w:p>
                  <w:p w14:paraId="10412CCE" w14:textId="151772D6" w:rsidR="001D60E8" w:rsidRDefault="001D60E8" w:rsidP="001D60E8">
                    <w:pPr>
                      <w:pStyle w:val="Stopka"/>
                      <w:spacing w:before="0" w:after="0"/>
                      <w:jc w:val="center"/>
                    </w:pPr>
                    <w:r w:rsidRPr="00F2075E">
                      <w:rPr>
                        <w:rFonts w:ascii="Arial Narrow" w:hAnsi="Arial Narrow"/>
                        <w:sz w:val="16"/>
                        <w:szCs w:val="16"/>
                      </w:rPr>
                      <w:t xml:space="preserve">Strona </w:t>
                    </w:r>
                    <w:r w:rsidRPr="00F2075E">
                      <w:rPr>
                        <w:rFonts w:ascii="Arial Narrow" w:hAnsi="Arial Narrow"/>
                        <w:b/>
                        <w:bCs/>
                        <w:sz w:val="16"/>
                        <w:szCs w:val="16"/>
                      </w:rPr>
                      <w:fldChar w:fldCharType="begin"/>
                    </w:r>
                    <w:r w:rsidRPr="00F2075E">
                      <w:rPr>
                        <w:rFonts w:ascii="Arial Narrow" w:hAnsi="Arial Narrow"/>
                        <w:b/>
                        <w:bCs/>
                        <w:sz w:val="16"/>
                        <w:szCs w:val="16"/>
                      </w:rPr>
                      <w:instrText>PAGE</w:instrText>
                    </w:r>
                    <w:r w:rsidRPr="00F2075E">
                      <w:rPr>
                        <w:rFonts w:ascii="Arial Narrow" w:hAnsi="Arial Narrow"/>
                        <w:b/>
                        <w:bCs/>
                        <w:sz w:val="16"/>
                        <w:szCs w:val="16"/>
                      </w:rPr>
                      <w:fldChar w:fldCharType="separate"/>
                    </w:r>
                    <w:r w:rsidRPr="00F2075E">
                      <w:rPr>
                        <w:rFonts w:ascii="Arial Narrow" w:hAnsi="Arial Narrow"/>
                        <w:b/>
                        <w:bCs/>
                        <w:sz w:val="16"/>
                        <w:szCs w:val="16"/>
                      </w:rPr>
                      <w:t>1</w:t>
                    </w:r>
                    <w:r w:rsidRPr="00F2075E">
                      <w:rPr>
                        <w:rFonts w:ascii="Arial Narrow" w:hAnsi="Arial Narrow"/>
                        <w:b/>
                        <w:bCs/>
                        <w:sz w:val="16"/>
                        <w:szCs w:val="16"/>
                      </w:rPr>
                      <w:fldChar w:fldCharType="end"/>
                    </w:r>
                    <w:r w:rsidRPr="00F2075E">
                      <w:rPr>
                        <w:rFonts w:ascii="Arial Narrow" w:hAnsi="Arial Narrow"/>
                        <w:sz w:val="16"/>
                        <w:szCs w:val="16"/>
                      </w:rPr>
                      <w:t xml:space="preserve"> z </w:t>
                    </w:r>
                    <w:r w:rsidRPr="00F2075E">
                      <w:rPr>
                        <w:rFonts w:ascii="Arial Narrow" w:hAnsi="Arial Narrow"/>
                        <w:b/>
                        <w:bCs/>
                        <w:sz w:val="16"/>
                        <w:szCs w:val="16"/>
                      </w:rPr>
                      <w:fldChar w:fldCharType="begin"/>
                    </w:r>
                    <w:r w:rsidRPr="00F2075E">
                      <w:rPr>
                        <w:rFonts w:ascii="Arial Narrow" w:hAnsi="Arial Narrow"/>
                        <w:b/>
                        <w:bCs/>
                        <w:sz w:val="16"/>
                        <w:szCs w:val="16"/>
                      </w:rPr>
                      <w:instrText>NUMPAGES</w:instrText>
                    </w:r>
                    <w:r w:rsidRPr="00F2075E">
                      <w:rPr>
                        <w:rFonts w:ascii="Arial Narrow" w:hAnsi="Arial Narrow"/>
                        <w:b/>
                        <w:bCs/>
                        <w:sz w:val="16"/>
                        <w:szCs w:val="16"/>
                      </w:rPr>
                      <w:fldChar w:fldCharType="separate"/>
                    </w:r>
                    <w:r w:rsidRPr="00F2075E">
                      <w:rPr>
                        <w:rFonts w:ascii="Arial Narrow" w:hAnsi="Arial Narrow"/>
                        <w:b/>
                        <w:bCs/>
                        <w:sz w:val="16"/>
                        <w:szCs w:val="16"/>
                      </w:rPr>
                      <w:t>3</w:t>
                    </w:r>
                    <w:r w:rsidRPr="00F2075E">
                      <w:rPr>
                        <w:rFonts w:ascii="Arial Narrow" w:hAnsi="Arial Narrow"/>
                        <w:b/>
                        <w:bCs/>
                        <w:sz w:val="16"/>
                        <w:szCs w:val="16"/>
                      </w:rPr>
                      <w:fldChar w:fldCharType="end"/>
                    </w:r>
                  </w:p>
                </w:sdtContent>
              </w:sdt>
            </w:sdtContent>
          </w:sdt>
          <w:bookmarkEnd w:id="6" w:displacedByCustomXml="next"/>
          <w:bookmarkEnd w:id="7" w:displacedByCustomXml="nex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D40D" w14:textId="77777777" w:rsidR="00847D77" w:rsidRDefault="00847D77" w:rsidP="007F7FC9">
      <w:r>
        <w:separator/>
      </w:r>
    </w:p>
  </w:footnote>
  <w:footnote w:type="continuationSeparator" w:id="0">
    <w:p w14:paraId="2F495D8F" w14:textId="77777777" w:rsidR="00847D77" w:rsidRDefault="00847D77" w:rsidP="007F7FC9">
      <w:r>
        <w:continuationSeparator/>
      </w:r>
    </w:p>
  </w:footnote>
  <w:footnote w:id="1">
    <w:p w14:paraId="417260F9" w14:textId="2E8AFB1D" w:rsidR="00412F12" w:rsidRPr="00F2075E" w:rsidRDefault="00412F12" w:rsidP="00521E39">
      <w:pPr>
        <w:pStyle w:val="Tekstprzypisudolnego"/>
        <w:spacing w:before="0" w:after="0" w:line="240" w:lineRule="auto"/>
        <w:ind w:left="112" w:hanging="98"/>
        <w:rPr>
          <w:rFonts w:ascii="Arial Narrow" w:hAnsi="Arial Narrow" w:cs="Arial"/>
          <w:sz w:val="16"/>
          <w:szCs w:val="16"/>
        </w:rPr>
      </w:pPr>
      <w:r w:rsidRPr="00F2075E">
        <w:rPr>
          <w:rStyle w:val="Odwoanieprzypisudolnego"/>
          <w:rFonts w:ascii="Arial Narrow" w:hAnsi="Arial Narrow" w:cs="Arial"/>
          <w:sz w:val="16"/>
          <w:szCs w:val="16"/>
        </w:rPr>
        <w:footnoteRef/>
      </w:r>
      <w:r w:rsidRPr="00F2075E">
        <w:rPr>
          <w:rFonts w:ascii="Arial Narrow" w:hAnsi="Arial Narrow" w:cs="Arial"/>
          <w:sz w:val="16"/>
          <w:szCs w:val="16"/>
        </w:rPr>
        <w:t xml:space="preserve"> </w:t>
      </w:r>
      <w:r w:rsidR="00EB7761" w:rsidRPr="00F2075E">
        <w:rPr>
          <w:rFonts w:ascii="Arial Narrow" w:hAnsi="Arial Narrow" w:cs="Arial"/>
          <w:b/>
          <w:sz w:val="16"/>
          <w:szCs w:val="16"/>
        </w:rPr>
        <w:t>P</w:t>
      </w:r>
      <w:r w:rsidRPr="00F2075E">
        <w:rPr>
          <w:rFonts w:ascii="Arial Narrow" w:hAnsi="Arial Narrow" w:cs="Arial"/>
          <w:b/>
          <w:sz w:val="16"/>
          <w:szCs w:val="16"/>
        </w:rPr>
        <w:t>odpis zaufany</w:t>
      </w:r>
      <w:r w:rsidRPr="00F2075E">
        <w:rPr>
          <w:rFonts w:ascii="Arial Narrow" w:hAnsi="Arial Narrow" w:cs="Arial"/>
          <w:sz w:val="16"/>
          <w:szCs w:val="16"/>
        </w:rPr>
        <w:t> - podpis elektroniczny, którego autentyczność i integralność są zapewniane przy użyciu pieczęci elektronicznej ministra właściwego do spraw informatyzacji</w:t>
      </w:r>
      <w:r w:rsidR="00EB7761" w:rsidRPr="00F2075E">
        <w:rPr>
          <w:rFonts w:ascii="Arial Narrow" w:hAnsi="Arial Narrow" w:cs="Arial"/>
          <w:sz w:val="16"/>
          <w:szCs w:val="16"/>
        </w:rPr>
        <w:t>.</w:t>
      </w:r>
    </w:p>
  </w:footnote>
  <w:footnote w:id="2">
    <w:p w14:paraId="5BFEF4DD" w14:textId="2014E402" w:rsidR="00412F12" w:rsidRPr="00314030" w:rsidRDefault="00412F12" w:rsidP="00521E39">
      <w:pPr>
        <w:pStyle w:val="Tekstprzypisudolnego"/>
        <w:spacing w:before="0" w:after="0" w:line="240" w:lineRule="auto"/>
        <w:ind w:left="140" w:hanging="140"/>
        <w:rPr>
          <w:rFonts w:ascii="Arial Narrow" w:hAnsi="Arial Narrow"/>
          <w:sz w:val="16"/>
          <w:szCs w:val="16"/>
        </w:rPr>
      </w:pPr>
      <w:r w:rsidRPr="00F2075E">
        <w:rPr>
          <w:rStyle w:val="Odwoanieprzypisudolnego"/>
          <w:rFonts w:ascii="Arial Narrow" w:hAnsi="Arial Narrow" w:cs="Arial"/>
          <w:sz w:val="16"/>
          <w:szCs w:val="16"/>
        </w:rPr>
        <w:footnoteRef/>
      </w:r>
      <w:r w:rsidRPr="00F2075E">
        <w:rPr>
          <w:rFonts w:ascii="Arial Narrow" w:hAnsi="Arial Narrow" w:cs="Arial"/>
          <w:sz w:val="16"/>
          <w:szCs w:val="16"/>
        </w:rPr>
        <w:t xml:space="preserve"> </w:t>
      </w:r>
      <w:r w:rsidR="00EB7761" w:rsidRPr="00F2075E">
        <w:rPr>
          <w:rFonts w:ascii="Arial Narrow" w:hAnsi="Arial Narrow" w:cs="Arial"/>
          <w:b/>
          <w:sz w:val="16"/>
          <w:szCs w:val="16"/>
        </w:rPr>
        <w:t>P</w:t>
      </w:r>
      <w:r w:rsidRPr="00F2075E">
        <w:rPr>
          <w:rFonts w:ascii="Arial Narrow" w:hAnsi="Arial Narrow" w:cs="Arial"/>
          <w:b/>
          <w:sz w:val="16"/>
          <w:szCs w:val="16"/>
        </w:rPr>
        <w:t>odpis osobisty</w:t>
      </w:r>
      <w:r w:rsidRPr="00F2075E">
        <w:rPr>
          <w:rFonts w:ascii="Arial Narrow" w:hAnsi="Arial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EB7761" w:rsidRPr="00F2075E">
        <w:rPr>
          <w:rFonts w:ascii="Arial Narrow" w:hAnsi="Arial Narrow"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1033316E"/>
    <w:multiLevelType w:val="multilevel"/>
    <w:tmpl w:val="91166108"/>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ptos Narrow" w:eastAsia="Times New Roman" w:hAnsi="Aptos Narrow" w:cs="Arial"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2"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15:restartNumberingAfterBreak="0">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15:restartNumberingAfterBreak="0">
    <w:nsid w:val="5A791372"/>
    <w:multiLevelType w:val="multilevel"/>
    <w:tmpl w:val="E8FA48C8"/>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Arial"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32"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3"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4"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5"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6"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7"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8"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9"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0"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1"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2"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5"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6"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7"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8"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0"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2"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3"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4"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5"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6"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7"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8"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9"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0"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1"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2"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3"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5"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6"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7"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8"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9"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0"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1"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2"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3"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4"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5"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6"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7"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8"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9"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0"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1"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2"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3"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4"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5"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6"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7"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8"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9"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0"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1"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2"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3"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4"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6"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7"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8"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9"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0"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2"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3"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7588031">
    <w:abstractNumId w:val="140"/>
  </w:num>
  <w:num w:numId="2" w16cid:durableId="1933515071">
    <w:abstractNumId w:val="189"/>
  </w:num>
  <w:num w:numId="3" w16cid:durableId="438835277">
    <w:abstractNumId w:val="172"/>
  </w:num>
  <w:num w:numId="4" w16cid:durableId="726801446">
    <w:abstractNumId w:val="74"/>
  </w:num>
  <w:num w:numId="5" w16cid:durableId="784540758">
    <w:abstractNumId w:val="49"/>
  </w:num>
  <w:num w:numId="6" w16cid:durableId="430513046">
    <w:abstractNumId w:val="103"/>
  </w:num>
  <w:num w:numId="7" w16cid:durableId="40180003">
    <w:abstractNumId w:val="76"/>
  </w:num>
  <w:num w:numId="8" w16cid:durableId="22560079">
    <w:abstractNumId w:val="152"/>
  </w:num>
  <w:num w:numId="9" w16cid:durableId="1681423130">
    <w:abstractNumId w:val="1"/>
  </w:num>
  <w:num w:numId="10" w16cid:durableId="11033975">
    <w:abstractNumId w:val="287"/>
  </w:num>
  <w:num w:numId="11" w16cid:durableId="604072665">
    <w:abstractNumId w:val="186"/>
  </w:num>
  <w:num w:numId="12" w16cid:durableId="1441603140">
    <w:abstractNumId w:val="262"/>
  </w:num>
  <w:num w:numId="13" w16cid:durableId="317804014">
    <w:abstractNumId w:val="126"/>
  </w:num>
  <w:num w:numId="14" w16cid:durableId="903295516">
    <w:abstractNumId w:val="60"/>
  </w:num>
  <w:num w:numId="15" w16cid:durableId="610549947">
    <w:abstractNumId w:val="146"/>
  </w:num>
  <w:num w:numId="16" w16cid:durableId="498929392">
    <w:abstractNumId w:val="71"/>
  </w:num>
  <w:num w:numId="17" w16cid:durableId="336807789">
    <w:abstractNumId w:val="12"/>
  </w:num>
  <w:num w:numId="18" w16cid:durableId="499079862">
    <w:abstractNumId w:val="179"/>
  </w:num>
  <w:num w:numId="19" w16cid:durableId="867185778">
    <w:abstractNumId w:val="123"/>
  </w:num>
  <w:num w:numId="20" w16cid:durableId="191041728">
    <w:abstractNumId w:val="120"/>
  </w:num>
  <w:num w:numId="21" w16cid:durableId="243611085">
    <w:abstractNumId w:val="82"/>
  </w:num>
  <w:num w:numId="22" w16cid:durableId="1613897193">
    <w:abstractNumId w:val="130"/>
  </w:num>
  <w:num w:numId="23" w16cid:durableId="82264465">
    <w:abstractNumId w:val="166"/>
  </w:num>
  <w:num w:numId="24" w16cid:durableId="961306858">
    <w:abstractNumId w:val="137"/>
  </w:num>
  <w:num w:numId="25" w16cid:durableId="1854805772">
    <w:abstractNumId w:val="301"/>
  </w:num>
  <w:num w:numId="26" w16cid:durableId="2005275606">
    <w:abstractNumId w:val="98"/>
  </w:num>
  <w:num w:numId="27" w16cid:durableId="1444956161">
    <w:abstractNumId w:val="58"/>
  </w:num>
  <w:num w:numId="28" w16cid:durableId="117721373">
    <w:abstractNumId w:val="214"/>
  </w:num>
  <w:num w:numId="29" w16cid:durableId="1516963944">
    <w:abstractNumId w:val="109"/>
  </w:num>
  <w:num w:numId="30" w16cid:durableId="127750751">
    <w:abstractNumId w:val="81"/>
  </w:num>
  <w:num w:numId="31" w16cid:durableId="1303387404">
    <w:abstractNumId w:val="217"/>
  </w:num>
  <w:num w:numId="32" w16cid:durableId="1922762064">
    <w:abstractNumId w:val="289"/>
  </w:num>
  <w:num w:numId="33" w16cid:durableId="584069000">
    <w:abstractNumId w:val="16"/>
  </w:num>
  <w:num w:numId="34" w16cid:durableId="884294440">
    <w:abstractNumId w:val="84"/>
  </w:num>
  <w:num w:numId="35" w16cid:durableId="568686196">
    <w:abstractNumId w:val="77"/>
  </w:num>
  <w:num w:numId="36" w16cid:durableId="1584531660">
    <w:abstractNumId w:val="73"/>
  </w:num>
  <w:num w:numId="37" w16cid:durableId="1292370918">
    <w:abstractNumId w:val="29"/>
  </w:num>
  <w:num w:numId="38" w16cid:durableId="507335094">
    <w:abstractNumId w:val="177"/>
  </w:num>
  <w:num w:numId="39" w16cid:durableId="1797599793">
    <w:abstractNumId w:val="164"/>
  </w:num>
  <w:num w:numId="40" w16cid:durableId="1025180879">
    <w:abstractNumId w:val="175"/>
  </w:num>
  <w:num w:numId="41" w16cid:durableId="1026565971">
    <w:abstractNumId w:val="195"/>
  </w:num>
  <w:num w:numId="42" w16cid:durableId="951858807">
    <w:abstractNumId w:val="286"/>
  </w:num>
  <w:num w:numId="43" w16cid:durableId="1149126624">
    <w:abstractNumId w:val="139"/>
  </w:num>
  <w:num w:numId="44" w16cid:durableId="1135292407">
    <w:abstractNumId w:val="228"/>
  </w:num>
  <w:num w:numId="45" w16cid:durableId="2014335701">
    <w:abstractNumId w:val="135"/>
  </w:num>
  <w:num w:numId="46" w16cid:durableId="679085272">
    <w:abstractNumId w:val="117"/>
  </w:num>
  <w:num w:numId="47" w16cid:durableId="171998065">
    <w:abstractNumId w:val="162"/>
  </w:num>
  <w:num w:numId="48" w16cid:durableId="1262642433">
    <w:abstractNumId w:val="174"/>
  </w:num>
  <w:num w:numId="49" w16cid:durableId="1863937776">
    <w:abstractNumId w:val="125"/>
  </w:num>
  <w:num w:numId="50" w16cid:durableId="1170801499">
    <w:abstractNumId w:val="160"/>
  </w:num>
  <w:num w:numId="51" w16cid:durableId="688946518">
    <w:abstractNumId w:val="63"/>
  </w:num>
  <w:num w:numId="52" w16cid:durableId="1147742558">
    <w:abstractNumId w:val="65"/>
  </w:num>
  <w:num w:numId="53" w16cid:durableId="1894853257">
    <w:abstractNumId w:val="215"/>
  </w:num>
  <w:num w:numId="54" w16cid:durableId="1797677390">
    <w:abstractNumId w:val="176"/>
  </w:num>
  <w:num w:numId="55" w16cid:durableId="41565980">
    <w:abstractNumId w:val="275"/>
  </w:num>
  <w:num w:numId="56" w16cid:durableId="337082505">
    <w:abstractNumId w:val="267"/>
  </w:num>
  <w:num w:numId="57" w16cid:durableId="1694573239">
    <w:abstractNumId w:val="220"/>
  </w:num>
  <w:num w:numId="58" w16cid:durableId="1381251303">
    <w:abstractNumId w:val="167"/>
  </w:num>
  <w:num w:numId="59" w16cid:durableId="830027680">
    <w:abstractNumId w:val="83"/>
  </w:num>
  <w:num w:numId="60" w16cid:durableId="521938206">
    <w:abstractNumId w:val="69"/>
  </w:num>
  <w:num w:numId="61" w16cid:durableId="524248541">
    <w:abstractNumId w:val="279"/>
  </w:num>
  <w:num w:numId="62" w16cid:durableId="93406942">
    <w:abstractNumId w:val="259"/>
  </w:num>
  <w:num w:numId="63" w16cid:durableId="1530029168">
    <w:abstractNumId w:val="62"/>
  </w:num>
  <w:num w:numId="64" w16cid:durableId="67970612">
    <w:abstractNumId w:val="297"/>
  </w:num>
  <w:num w:numId="65" w16cid:durableId="848641164">
    <w:abstractNumId w:val="156"/>
  </w:num>
  <w:num w:numId="66" w16cid:durableId="1917325059">
    <w:abstractNumId w:val="138"/>
  </w:num>
  <w:num w:numId="67" w16cid:durableId="580867895">
    <w:abstractNumId w:val="79"/>
  </w:num>
  <w:num w:numId="68" w16cid:durableId="226494711">
    <w:abstractNumId w:val="221"/>
  </w:num>
  <w:num w:numId="69" w16cid:durableId="364720292">
    <w:abstractNumId w:val="212"/>
  </w:num>
  <w:num w:numId="70" w16cid:durableId="2078354013">
    <w:abstractNumId w:val="268"/>
  </w:num>
  <w:num w:numId="71" w16cid:durableId="1889685784">
    <w:abstractNumId w:val="253"/>
  </w:num>
  <w:num w:numId="72" w16cid:durableId="178131316">
    <w:abstractNumId w:val="104"/>
  </w:num>
  <w:num w:numId="73" w16cid:durableId="1347561875">
    <w:abstractNumId w:val="292"/>
  </w:num>
  <w:num w:numId="74" w16cid:durableId="1145855284">
    <w:abstractNumId w:val="276"/>
  </w:num>
  <w:num w:numId="75" w16cid:durableId="688219817">
    <w:abstractNumId w:val="302"/>
  </w:num>
  <w:num w:numId="76" w16cid:durableId="1420759081">
    <w:abstractNumId w:val="54"/>
  </w:num>
  <w:num w:numId="77" w16cid:durableId="1851724179">
    <w:abstractNumId w:val="170"/>
  </w:num>
  <w:num w:numId="78" w16cid:durableId="1182934436">
    <w:abstractNumId w:val="200"/>
  </w:num>
  <w:num w:numId="79" w16cid:durableId="425004061">
    <w:abstractNumId w:val="86"/>
  </w:num>
  <w:num w:numId="80" w16cid:durableId="1464234771">
    <w:abstractNumId w:val="222"/>
  </w:num>
  <w:num w:numId="81" w16cid:durableId="1714230933">
    <w:abstractNumId w:val="180"/>
  </w:num>
  <w:num w:numId="82" w16cid:durableId="510222188">
    <w:abstractNumId w:val="251"/>
  </w:num>
  <w:num w:numId="83" w16cid:durableId="1450054641">
    <w:abstractNumId w:val="173"/>
  </w:num>
  <w:num w:numId="84" w16cid:durableId="1778864742">
    <w:abstractNumId w:val="75"/>
  </w:num>
  <w:num w:numId="85" w16cid:durableId="1921089475">
    <w:abstractNumId w:val="161"/>
  </w:num>
  <w:num w:numId="86" w16cid:durableId="211507690">
    <w:abstractNumId w:val="150"/>
  </w:num>
  <w:num w:numId="87" w16cid:durableId="303049414">
    <w:abstractNumId w:val="183"/>
  </w:num>
  <w:num w:numId="88" w16cid:durableId="1008294639">
    <w:abstractNumId w:val="190"/>
  </w:num>
  <w:num w:numId="89" w16cid:durableId="1422726432">
    <w:abstractNumId w:val="136"/>
  </w:num>
  <w:num w:numId="90" w16cid:durableId="780422317">
    <w:abstractNumId w:val="185"/>
  </w:num>
  <w:num w:numId="91" w16cid:durableId="1650748485">
    <w:abstractNumId w:val="219"/>
  </w:num>
  <w:num w:numId="92" w16cid:durableId="1892182875">
    <w:abstractNumId w:val="250"/>
  </w:num>
  <w:num w:numId="93" w16cid:durableId="176309852">
    <w:abstractNumId w:val="243"/>
  </w:num>
  <w:num w:numId="94" w16cid:durableId="1189029990">
    <w:abstractNumId w:val="272"/>
  </w:num>
  <w:num w:numId="95" w16cid:durableId="1193686860">
    <w:abstractNumId w:val="116"/>
  </w:num>
  <w:num w:numId="96" w16cid:durableId="1231843754">
    <w:abstractNumId w:val="226"/>
  </w:num>
  <w:num w:numId="97" w16cid:durableId="262617880">
    <w:abstractNumId w:val="263"/>
  </w:num>
  <w:num w:numId="98" w16cid:durableId="1328822353">
    <w:abstractNumId w:val="280"/>
  </w:num>
  <w:num w:numId="99" w16cid:durableId="1035346913">
    <w:abstractNumId w:val="134"/>
  </w:num>
  <w:num w:numId="100" w16cid:durableId="981351663">
    <w:abstractNumId w:val="254"/>
  </w:num>
  <w:num w:numId="101" w16cid:durableId="1215393243">
    <w:abstractNumId w:val="210"/>
  </w:num>
  <w:num w:numId="102" w16cid:durableId="1529834390">
    <w:abstractNumId w:val="122"/>
  </w:num>
  <w:num w:numId="103" w16cid:durableId="743649903">
    <w:abstractNumId w:val="95"/>
  </w:num>
  <w:num w:numId="104" w16cid:durableId="1160385929">
    <w:abstractNumId w:val="218"/>
  </w:num>
  <w:num w:numId="105" w16cid:durableId="422923892">
    <w:abstractNumId w:val="102"/>
  </w:num>
  <w:num w:numId="106" w16cid:durableId="822115990">
    <w:abstractNumId w:val="165"/>
  </w:num>
  <w:num w:numId="107" w16cid:durableId="1062557305">
    <w:abstractNumId w:val="273"/>
  </w:num>
  <w:num w:numId="108" w16cid:durableId="1955944310">
    <w:abstractNumId w:val="72"/>
  </w:num>
  <w:num w:numId="109" w16cid:durableId="1421675736">
    <w:abstractNumId w:val="298"/>
  </w:num>
  <w:num w:numId="110" w16cid:durableId="149293778">
    <w:abstractNumId w:val="159"/>
  </w:num>
  <w:num w:numId="111" w16cid:durableId="1483737420">
    <w:abstractNumId w:val="270"/>
  </w:num>
  <w:num w:numId="112" w16cid:durableId="1874733361">
    <w:abstractNumId w:val="255"/>
  </w:num>
  <w:num w:numId="113" w16cid:durableId="1192761936">
    <w:abstractNumId w:val="249"/>
  </w:num>
  <w:num w:numId="114" w16cid:durableId="1234968744">
    <w:abstractNumId w:val="233"/>
  </w:num>
  <w:num w:numId="115" w16cid:durableId="626736064">
    <w:abstractNumId w:val="64"/>
  </w:num>
  <w:num w:numId="116" w16cid:durableId="211961582">
    <w:abstractNumId w:val="132"/>
  </w:num>
  <w:num w:numId="117" w16cid:durableId="269701856">
    <w:abstractNumId w:val="153"/>
  </w:num>
  <w:num w:numId="118" w16cid:durableId="259679856">
    <w:abstractNumId w:val="147"/>
  </w:num>
  <w:num w:numId="119" w16cid:durableId="1854109919">
    <w:abstractNumId w:val="112"/>
  </w:num>
  <w:num w:numId="120" w16cid:durableId="1345979272">
    <w:abstractNumId w:val="196"/>
  </w:num>
  <w:num w:numId="121" w16cid:durableId="256212521">
    <w:abstractNumId w:val="248"/>
  </w:num>
  <w:num w:numId="122" w16cid:durableId="39329664">
    <w:abstractNumId w:val="203"/>
  </w:num>
  <w:num w:numId="123" w16cid:durableId="651519082">
    <w:abstractNumId w:val="178"/>
  </w:num>
  <w:num w:numId="124" w16cid:durableId="880441323">
    <w:abstractNumId w:val="113"/>
  </w:num>
  <w:num w:numId="125" w16cid:durableId="1194267810">
    <w:abstractNumId w:val="163"/>
  </w:num>
  <w:num w:numId="126" w16cid:durableId="1324895813">
    <w:abstractNumId w:val="93"/>
  </w:num>
  <w:num w:numId="127" w16cid:durableId="1989819661">
    <w:abstractNumId w:val="184"/>
  </w:num>
  <w:num w:numId="128" w16cid:durableId="75052175">
    <w:abstractNumId w:val="99"/>
  </w:num>
  <w:num w:numId="129" w16cid:durableId="327944917">
    <w:abstractNumId w:val="94"/>
  </w:num>
  <w:num w:numId="130" w16cid:durableId="25494229">
    <w:abstractNumId w:val="261"/>
  </w:num>
  <w:num w:numId="131" w16cid:durableId="650061540">
    <w:abstractNumId w:val="111"/>
  </w:num>
  <w:num w:numId="132" w16cid:durableId="234094813">
    <w:abstractNumId w:val="234"/>
  </w:num>
  <w:num w:numId="133" w16cid:durableId="1772967336">
    <w:abstractNumId w:val="181"/>
  </w:num>
  <w:num w:numId="134" w16cid:durableId="1051227245">
    <w:abstractNumId w:val="282"/>
  </w:num>
  <w:num w:numId="135" w16cid:durableId="419184124">
    <w:abstractNumId w:val="229"/>
  </w:num>
  <w:num w:numId="136" w16cid:durableId="77215783">
    <w:abstractNumId w:val="295"/>
  </w:num>
  <w:num w:numId="137" w16cid:durableId="613633287">
    <w:abstractNumId w:val="246"/>
  </w:num>
  <w:num w:numId="138" w16cid:durableId="1857959001">
    <w:abstractNumId w:val="216"/>
  </w:num>
  <w:num w:numId="139" w16cid:durableId="1599753138">
    <w:abstractNumId w:val="151"/>
  </w:num>
  <w:num w:numId="140" w16cid:durableId="1712149526">
    <w:abstractNumId w:val="192"/>
  </w:num>
  <w:num w:numId="141" w16cid:durableId="508832701">
    <w:abstractNumId w:val="271"/>
  </w:num>
  <w:num w:numId="142" w16cid:durableId="377898400">
    <w:abstractNumId w:val="144"/>
  </w:num>
  <w:num w:numId="143" w16cid:durableId="243951116">
    <w:abstractNumId w:val="239"/>
  </w:num>
  <w:num w:numId="144" w16cid:durableId="455685695">
    <w:abstractNumId w:val="224"/>
  </w:num>
  <w:num w:numId="145" w16cid:durableId="566691022">
    <w:abstractNumId w:val="191"/>
  </w:num>
  <w:num w:numId="146" w16cid:durableId="135725406">
    <w:abstractNumId w:val="256"/>
  </w:num>
  <w:num w:numId="147" w16cid:durableId="53893291">
    <w:abstractNumId w:val="114"/>
  </w:num>
  <w:num w:numId="148" w16cid:durableId="682558723">
    <w:abstractNumId w:val="294"/>
  </w:num>
  <w:num w:numId="149" w16cid:durableId="789056929">
    <w:abstractNumId w:val="238"/>
  </w:num>
  <w:num w:numId="150" w16cid:durableId="2046440987">
    <w:abstractNumId w:val="168"/>
  </w:num>
  <w:num w:numId="151" w16cid:durableId="1972438997">
    <w:abstractNumId w:val="281"/>
  </w:num>
  <w:num w:numId="152" w16cid:durableId="1477457360">
    <w:abstractNumId w:val="155"/>
  </w:num>
  <w:num w:numId="153" w16cid:durableId="2070880614">
    <w:abstractNumId w:val="188"/>
  </w:num>
  <w:num w:numId="154" w16cid:durableId="1692296511">
    <w:abstractNumId w:val="283"/>
  </w:num>
  <w:num w:numId="155" w16cid:durableId="2021276791">
    <w:abstractNumId w:val="88"/>
  </w:num>
  <w:num w:numId="156" w16cid:durableId="2075279585">
    <w:abstractNumId w:val="78"/>
  </w:num>
  <w:num w:numId="157" w16cid:durableId="1530338500">
    <w:abstractNumId w:val="296"/>
  </w:num>
  <w:num w:numId="158" w16cid:durableId="2022849732">
    <w:abstractNumId w:val="67"/>
  </w:num>
  <w:num w:numId="159" w16cid:durableId="2082678240">
    <w:abstractNumId w:val="211"/>
  </w:num>
  <w:num w:numId="160" w16cid:durableId="1670207942">
    <w:abstractNumId w:val="118"/>
  </w:num>
  <w:num w:numId="161" w16cid:durableId="1097755341">
    <w:abstractNumId w:val="257"/>
  </w:num>
  <w:num w:numId="162" w16cid:durableId="1087650862">
    <w:abstractNumId w:val="230"/>
  </w:num>
  <w:num w:numId="163" w16cid:durableId="637414141">
    <w:abstractNumId w:val="142"/>
  </w:num>
  <w:num w:numId="164" w16cid:durableId="1570576065">
    <w:abstractNumId w:val="278"/>
  </w:num>
  <w:num w:numId="165" w16cid:durableId="998848669">
    <w:abstractNumId w:val="206"/>
  </w:num>
  <w:num w:numId="166" w16cid:durableId="566838205">
    <w:abstractNumId w:val="201"/>
  </w:num>
  <w:num w:numId="167" w16cid:durableId="1685938601">
    <w:abstractNumId w:val="193"/>
  </w:num>
  <w:num w:numId="168" w16cid:durableId="686757041">
    <w:abstractNumId w:val="240"/>
  </w:num>
  <w:num w:numId="169" w16cid:durableId="1122575022">
    <w:abstractNumId w:val="90"/>
  </w:num>
  <w:num w:numId="170" w16cid:durableId="1041323826">
    <w:abstractNumId w:val="59"/>
  </w:num>
  <w:num w:numId="171" w16cid:durableId="1338263043">
    <w:abstractNumId w:val="92"/>
  </w:num>
  <w:num w:numId="172" w16cid:durableId="397175145">
    <w:abstractNumId w:val="223"/>
  </w:num>
  <w:num w:numId="173" w16cid:durableId="38939788">
    <w:abstractNumId w:val="204"/>
  </w:num>
  <w:num w:numId="174" w16cid:durableId="946892245">
    <w:abstractNumId w:val="131"/>
  </w:num>
  <w:num w:numId="175" w16cid:durableId="1875926301">
    <w:abstractNumId w:val="53"/>
  </w:num>
  <w:num w:numId="176" w16cid:durableId="77944442">
    <w:abstractNumId w:val="133"/>
  </w:num>
  <w:num w:numId="177" w16cid:durableId="1144153870">
    <w:abstractNumId w:val="115"/>
  </w:num>
  <w:num w:numId="178" w16cid:durableId="1857109185">
    <w:abstractNumId w:val="288"/>
  </w:num>
  <w:num w:numId="179" w16cid:durableId="492721001">
    <w:abstractNumId w:val="157"/>
  </w:num>
  <w:num w:numId="180" w16cid:durableId="1319766468">
    <w:abstractNumId w:val="127"/>
  </w:num>
  <w:num w:numId="181" w16cid:durableId="1316685425">
    <w:abstractNumId w:val="119"/>
  </w:num>
  <w:num w:numId="182" w16cid:durableId="543295891">
    <w:abstractNumId w:val="129"/>
  </w:num>
  <w:num w:numId="183" w16cid:durableId="562722300">
    <w:abstractNumId w:val="80"/>
  </w:num>
  <w:num w:numId="184" w16cid:durableId="692926726">
    <w:abstractNumId w:val="241"/>
  </w:num>
  <w:num w:numId="185" w16cid:durableId="653336740">
    <w:abstractNumId w:val="158"/>
  </w:num>
  <w:num w:numId="186" w16cid:durableId="1416322420">
    <w:abstractNumId w:val="105"/>
  </w:num>
  <w:num w:numId="187" w16cid:durableId="1333996712">
    <w:abstractNumId w:val="265"/>
  </w:num>
  <w:num w:numId="188" w16cid:durableId="1114910575">
    <w:abstractNumId w:val="244"/>
  </w:num>
  <w:num w:numId="189" w16cid:durableId="2134906351">
    <w:abstractNumId w:val="245"/>
  </w:num>
  <w:num w:numId="190" w16cid:durableId="2112628716">
    <w:abstractNumId w:val="199"/>
  </w:num>
  <w:num w:numId="191" w16cid:durableId="290019162">
    <w:abstractNumId w:val="237"/>
  </w:num>
  <w:num w:numId="192" w16cid:durableId="1799178029">
    <w:abstractNumId w:val="247"/>
  </w:num>
  <w:num w:numId="193" w16cid:durableId="1237783572">
    <w:abstractNumId w:val="56"/>
  </w:num>
  <w:num w:numId="194" w16cid:durableId="1849103748">
    <w:abstractNumId w:val="124"/>
  </w:num>
  <w:num w:numId="195" w16cid:durableId="1453524351">
    <w:abstractNumId w:val="55"/>
  </w:num>
  <w:num w:numId="196" w16cid:durableId="2140803058">
    <w:abstractNumId w:val="207"/>
  </w:num>
  <w:num w:numId="197" w16cid:durableId="409469524">
    <w:abstractNumId w:val="293"/>
  </w:num>
  <w:num w:numId="198" w16cid:durableId="1877693776">
    <w:abstractNumId w:val="128"/>
  </w:num>
  <w:num w:numId="199" w16cid:durableId="585262356">
    <w:abstractNumId w:val="68"/>
  </w:num>
  <w:num w:numId="200" w16cid:durableId="111675793">
    <w:abstractNumId w:val="260"/>
  </w:num>
  <w:num w:numId="201" w16cid:durableId="1857961734">
    <w:abstractNumId w:val="57"/>
  </w:num>
  <w:num w:numId="202" w16cid:durableId="1032608561">
    <w:abstractNumId w:val="303"/>
  </w:num>
  <w:num w:numId="203" w16cid:durableId="2140344296">
    <w:abstractNumId w:val="290"/>
  </w:num>
  <w:num w:numId="204" w16cid:durableId="1745183104">
    <w:abstractNumId w:val="236"/>
  </w:num>
  <w:num w:numId="205" w16cid:durableId="1328365859">
    <w:abstractNumId w:val="171"/>
  </w:num>
  <w:num w:numId="206" w16cid:durableId="1054504391">
    <w:abstractNumId w:val="274"/>
  </w:num>
  <w:num w:numId="207" w16cid:durableId="373774530">
    <w:abstractNumId w:val="242"/>
  </w:num>
  <w:num w:numId="208" w16cid:durableId="1523979973">
    <w:abstractNumId w:val="194"/>
  </w:num>
  <w:num w:numId="209" w16cid:durableId="581378018">
    <w:abstractNumId w:val="85"/>
  </w:num>
  <w:num w:numId="210" w16cid:durableId="999236900">
    <w:abstractNumId w:val="264"/>
  </w:num>
  <w:num w:numId="211" w16cid:durableId="506093954">
    <w:abstractNumId w:val="52"/>
  </w:num>
  <w:num w:numId="212" w16cid:durableId="884175329">
    <w:abstractNumId w:val="97"/>
  </w:num>
  <w:num w:numId="213" w16cid:durableId="300893306">
    <w:abstractNumId w:val="205"/>
  </w:num>
  <w:num w:numId="214" w16cid:durableId="910047638">
    <w:abstractNumId w:val="143"/>
  </w:num>
  <w:num w:numId="215" w16cid:durableId="1333996509">
    <w:abstractNumId w:val="106"/>
  </w:num>
  <w:num w:numId="216" w16cid:durableId="807211483">
    <w:abstractNumId w:val="232"/>
  </w:num>
  <w:num w:numId="217" w16cid:durableId="566578507">
    <w:abstractNumId w:val="121"/>
  </w:num>
  <w:num w:numId="218" w16cid:durableId="151223341">
    <w:abstractNumId w:val="209"/>
  </w:num>
  <w:num w:numId="219" w16cid:durableId="226113566">
    <w:abstractNumId w:val="227"/>
  </w:num>
  <w:num w:numId="220" w16cid:durableId="1223711610">
    <w:abstractNumId w:val="235"/>
  </w:num>
  <w:num w:numId="221" w16cid:durableId="1491169521">
    <w:abstractNumId w:val="277"/>
  </w:num>
  <w:num w:numId="222" w16cid:durableId="188184879">
    <w:abstractNumId w:val="110"/>
  </w:num>
  <w:num w:numId="223" w16cid:durableId="846794886">
    <w:abstractNumId w:val="61"/>
  </w:num>
  <w:num w:numId="224" w16cid:durableId="1346861150">
    <w:abstractNumId w:val="258"/>
  </w:num>
  <w:num w:numId="225" w16cid:durableId="324015252">
    <w:abstractNumId w:val="100"/>
  </w:num>
  <w:num w:numId="226" w16cid:durableId="1719275548">
    <w:abstractNumId w:val="108"/>
  </w:num>
  <w:num w:numId="227" w16cid:durableId="213349265">
    <w:abstractNumId w:val="225"/>
  </w:num>
  <w:num w:numId="228" w16cid:durableId="1390307376">
    <w:abstractNumId w:val="141"/>
  </w:num>
  <w:num w:numId="229" w16cid:durableId="2063291482">
    <w:abstractNumId w:val="266"/>
  </w:num>
  <w:num w:numId="230" w16cid:durableId="163478179">
    <w:abstractNumId w:val="197"/>
  </w:num>
  <w:num w:numId="231" w16cid:durableId="652805512">
    <w:abstractNumId w:val="269"/>
  </w:num>
  <w:num w:numId="232" w16cid:durableId="735587345">
    <w:abstractNumId w:val="285"/>
  </w:num>
  <w:num w:numId="233" w16cid:durableId="260072899">
    <w:abstractNumId w:val="148"/>
  </w:num>
  <w:num w:numId="234" w16cid:durableId="1032918283">
    <w:abstractNumId w:val="202"/>
  </w:num>
  <w:num w:numId="235" w16cid:durableId="1100369259">
    <w:abstractNumId w:val="182"/>
  </w:num>
  <w:num w:numId="236" w16cid:durableId="1479107635">
    <w:abstractNumId w:val="187"/>
  </w:num>
  <w:num w:numId="237" w16cid:durableId="202518543">
    <w:abstractNumId w:val="145"/>
  </w:num>
  <w:num w:numId="238" w16cid:durableId="674960047">
    <w:abstractNumId w:val="154"/>
  </w:num>
  <w:num w:numId="239" w16cid:durableId="930578039">
    <w:abstractNumId w:val="291"/>
  </w:num>
  <w:num w:numId="240" w16cid:durableId="436566317">
    <w:abstractNumId w:val="208"/>
  </w:num>
  <w:num w:numId="241" w16cid:durableId="557714446">
    <w:abstractNumId w:val="91"/>
  </w:num>
  <w:num w:numId="242" w16cid:durableId="1798379246">
    <w:abstractNumId w:val="284"/>
  </w:num>
  <w:num w:numId="243" w16cid:durableId="2141457464">
    <w:abstractNumId w:val="107"/>
  </w:num>
  <w:num w:numId="244" w16cid:durableId="1886409278">
    <w:abstractNumId w:val="198"/>
  </w:num>
  <w:num w:numId="245" w16cid:durableId="878665442">
    <w:abstractNumId w:val="70"/>
  </w:num>
  <w:num w:numId="246" w16cid:durableId="1307276257">
    <w:abstractNumId w:val="101"/>
  </w:num>
  <w:num w:numId="247" w16cid:durableId="1504128843">
    <w:abstractNumId w:val="66"/>
  </w:num>
  <w:num w:numId="248" w16cid:durableId="428084793">
    <w:abstractNumId w:val="23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3A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1DB"/>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2E1"/>
    <w:rsid w:val="00053929"/>
    <w:rsid w:val="000539B4"/>
    <w:rsid w:val="00053A9A"/>
    <w:rsid w:val="00053E12"/>
    <w:rsid w:val="00054C6F"/>
    <w:rsid w:val="000552EF"/>
    <w:rsid w:val="000558E6"/>
    <w:rsid w:val="00055976"/>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5BED"/>
    <w:rsid w:val="00085F86"/>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642"/>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2F5E"/>
    <w:rsid w:val="001730BF"/>
    <w:rsid w:val="001737E4"/>
    <w:rsid w:val="00173868"/>
    <w:rsid w:val="00174651"/>
    <w:rsid w:val="001757FC"/>
    <w:rsid w:val="00175E36"/>
    <w:rsid w:val="00176618"/>
    <w:rsid w:val="001769C6"/>
    <w:rsid w:val="00176B05"/>
    <w:rsid w:val="00176FA7"/>
    <w:rsid w:val="0017753B"/>
    <w:rsid w:val="00177B4E"/>
    <w:rsid w:val="00177E8C"/>
    <w:rsid w:val="00177EE8"/>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DDB"/>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0E8"/>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9D4"/>
    <w:rsid w:val="001F3FF7"/>
    <w:rsid w:val="001F43D6"/>
    <w:rsid w:val="001F4C82"/>
    <w:rsid w:val="001F52B5"/>
    <w:rsid w:val="001F5433"/>
    <w:rsid w:val="001F5685"/>
    <w:rsid w:val="001F5B2A"/>
    <w:rsid w:val="001F656A"/>
    <w:rsid w:val="001F6675"/>
    <w:rsid w:val="001F7624"/>
    <w:rsid w:val="001F7DC7"/>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857"/>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4A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760"/>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B7B2D"/>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B3C"/>
    <w:rsid w:val="003D1D34"/>
    <w:rsid w:val="003D2009"/>
    <w:rsid w:val="003D2BA6"/>
    <w:rsid w:val="003D2D8B"/>
    <w:rsid w:val="003D2E8C"/>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637"/>
    <w:rsid w:val="00403856"/>
    <w:rsid w:val="00404BED"/>
    <w:rsid w:val="00404D6B"/>
    <w:rsid w:val="004055A0"/>
    <w:rsid w:val="00405EF8"/>
    <w:rsid w:val="0040631D"/>
    <w:rsid w:val="00406567"/>
    <w:rsid w:val="0040682E"/>
    <w:rsid w:val="00407256"/>
    <w:rsid w:val="00407CB3"/>
    <w:rsid w:val="00407FF2"/>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8DE"/>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ABD"/>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7F2"/>
    <w:rsid w:val="00476EC5"/>
    <w:rsid w:val="00477187"/>
    <w:rsid w:val="004771FE"/>
    <w:rsid w:val="004778C5"/>
    <w:rsid w:val="00480A0F"/>
    <w:rsid w:val="00480BED"/>
    <w:rsid w:val="00480E55"/>
    <w:rsid w:val="004810B7"/>
    <w:rsid w:val="0048119A"/>
    <w:rsid w:val="00481580"/>
    <w:rsid w:val="00481918"/>
    <w:rsid w:val="00481A11"/>
    <w:rsid w:val="00482343"/>
    <w:rsid w:val="0048279C"/>
    <w:rsid w:val="00482B29"/>
    <w:rsid w:val="00482B8D"/>
    <w:rsid w:val="00482E26"/>
    <w:rsid w:val="00483FC5"/>
    <w:rsid w:val="004842C3"/>
    <w:rsid w:val="004845BF"/>
    <w:rsid w:val="004846A3"/>
    <w:rsid w:val="004846CC"/>
    <w:rsid w:val="00484BCF"/>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4CF5"/>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21"/>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1E39"/>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19B"/>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A6"/>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1C92"/>
    <w:rsid w:val="005B21BE"/>
    <w:rsid w:val="005B27C4"/>
    <w:rsid w:val="005B2814"/>
    <w:rsid w:val="005B2834"/>
    <w:rsid w:val="005B2B13"/>
    <w:rsid w:val="005B2E58"/>
    <w:rsid w:val="005B349B"/>
    <w:rsid w:val="005B3672"/>
    <w:rsid w:val="005B3C90"/>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35DE"/>
    <w:rsid w:val="005C4205"/>
    <w:rsid w:val="005C4349"/>
    <w:rsid w:val="005C4616"/>
    <w:rsid w:val="005C4A93"/>
    <w:rsid w:val="005C4AB9"/>
    <w:rsid w:val="005C4ADC"/>
    <w:rsid w:val="005C4D7E"/>
    <w:rsid w:val="005C4F9D"/>
    <w:rsid w:val="005C5229"/>
    <w:rsid w:val="005C549E"/>
    <w:rsid w:val="005C6B30"/>
    <w:rsid w:val="005C6E25"/>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522"/>
    <w:rsid w:val="005D56EA"/>
    <w:rsid w:val="005D58D9"/>
    <w:rsid w:val="005D59A5"/>
    <w:rsid w:val="005D5DF5"/>
    <w:rsid w:val="005D6652"/>
    <w:rsid w:val="005D6ACC"/>
    <w:rsid w:val="005D7777"/>
    <w:rsid w:val="005D78FD"/>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3B4A"/>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1D57"/>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4BD"/>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0C61"/>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086C"/>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479"/>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4F78"/>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A2"/>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47F"/>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724"/>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47D77"/>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27B"/>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13A"/>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810"/>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0F24"/>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5EDB"/>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4D9B"/>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67F3"/>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3A9"/>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E83"/>
    <w:rsid w:val="00962F49"/>
    <w:rsid w:val="00962F70"/>
    <w:rsid w:val="00963087"/>
    <w:rsid w:val="009630CD"/>
    <w:rsid w:val="0096334E"/>
    <w:rsid w:val="009635BB"/>
    <w:rsid w:val="0096453E"/>
    <w:rsid w:val="00964B3C"/>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A24"/>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4BC"/>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14"/>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47C"/>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7"/>
    <w:rsid w:val="00A313CC"/>
    <w:rsid w:val="00A314F6"/>
    <w:rsid w:val="00A31977"/>
    <w:rsid w:val="00A31B47"/>
    <w:rsid w:val="00A321D0"/>
    <w:rsid w:val="00A32303"/>
    <w:rsid w:val="00A3269D"/>
    <w:rsid w:val="00A32951"/>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1D"/>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C7F"/>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8B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2F8F"/>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E7D7E"/>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49D"/>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2CCE"/>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21D"/>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69A"/>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2FBF"/>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5111"/>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76C"/>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EF"/>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352"/>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5AF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068"/>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761"/>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75E"/>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6E12"/>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5F9"/>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6D4"/>
    <w:rsid w:val="00FC794C"/>
    <w:rsid w:val="00FC7A1B"/>
    <w:rsid w:val="00FC7B6B"/>
    <w:rsid w:val="00FC7C77"/>
    <w:rsid w:val="00FD0151"/>
    <w:rsid w:val="00FD0B84"/>
    <w:rsid w:val="00FD10AF"/>
    <w:rsid w:val="00FD1B00"/>
    <w:rsid w:val="00FD1C28"/>
    <w:rsid w:val="00FD1E99"/>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3C21B5FB-D145-4316-B29D-C2F81EF2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06175-BB6E-450C-8F05-F9480D9C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319</Words>
  <Characters>1916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2231</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2022-07-28T12:51:00Z</cp:lastPrinted>
  <dcterms:created xsi:type="dcterms:W3CDTF">2026-08-19T08:47:00Z</dcterms:created>
  <dcterms:modified xsi:type="dcterms:W3CDTF">2026-08-19T09:41:00Z</dcterms:modified>
</cp:coreProperties>
</file>